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0F6AC9" w:rsidRPr="000F6AC9" w:rsidRDefault="000F6AC9" w:rsidP="000F6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</w:p>
    <w:p w:rsidR="006550B7" w:rsidRDefault="000F6AC9" w:rsidP="000F6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системи опалення закладу дошкільної освіти (ясла-садочок) № 726 за </w:t>
      </w:r>
      <w:proofErr w:type="spellStart"/>
      <w:r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: вул. </w:t>
      </w:r>
      <w:proofErr w:type="spellStart"/>
      <w:r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Теремківська</w:t>
      </w:r>
      <w:proofErr w:type="spellEnd"/>
      <w:r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, 9 Голосіївського району міста Києва (ДК 021:2015: 50720000-8 Послуги з ремонту і технічного обслуговування систем центрального опалення)»</w:t>
      </w:r>
    </w:p>
    <w:p w:rsidR="000F6AC9" w:rsidRDefault="000F6AC9" w:rsidP="000F6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F6AC9" w:rsidRDefault="00D208A8" w:rsidP="000F6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поточний</w:t>
      </w:r>
      <w:r w:rsidR="009C71BF" w:rsidRP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ремонт </w:t>
      </w:r>
      <w:r w:rsidR="000F6AC9" w:rsidRPr="000F6A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системи опалення закладу дошкільної освіти (ясла-садочок) № 726 за </w:t>
      </w:r>
      <w:proofErr w:type="spellStart"/>
      <w:r w:rsidR="000F6AC9" w:rsidRPr="000F6A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0F6AC9" w:rsidRPr="000F6A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: вул. </w:t>
      </w:r>
      <w:proofErr w:type="spellStart"/>
      <w:r w:rsidR="000F6AC9" w:rsidRPr="000F6A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Теремківська</w:t>
      </w:r>
      <w:proofErr w:type="spellEnd"/>
      <w:r w:rsidR="000F6AC9" w:rsidRPr="000F6A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, 9 Голосіївського району міста Києва (ДК 021:2015: 50720000-8 Послуги з ремонту і технічного обслуговування систем центрального опалення)»</w:t>
      </w:r>
      <w:r w:rsidR="000F6A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Pr="00BD53F6" w:rsidRDefault="00D208A8" w:rsidP="000F6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системи 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центрального опалення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виникають різного роду пошкодження, що призводять до аварійних ситуацій, які потребують невідкладного оперативного реагування в частині організації та проведення робіт по їх усуненню.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Забезпечення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раціонального функціонування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закладів та установ освіти під час проходження навчально-виховного процесу залежить також, в тому числі, й від належного функціонування 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системи центрального опалення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в закладі освіти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ремонту 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системи центрального опалення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9C71BF">
        <w:rPr>
          <w:rFonts w:ascii="Times New Roman" w:hAnsi="Times New Roman" w:cs="Times New Roman"/>
          <w:color w:val="000000"/>
          <w:sz w:val="24"/>
          <w:szCs w:val="24"/>
        </w:rPr>
        <w:t xml:space="preserve"> дня укладання договору та до </w:t>
      </w:r>
      <w:r w:rsidR="00191CD1">
        <w:rPr>
          <w:rFonts w:ascii="Times New Roman" w:hAnsi="Times New Roman" w:cs="Times New Roman"/>
          <w:color w:val="000000"/>
          <w:sz w:val="24"/>
          <w:szCs w:val="24"/>
        </w:rPr>
        <w:t>20</w:t>
      </w:r>
      <w:bookmarkStart w:id="0" w:name="_GoBack"/>
      <w:bookmarkEnd w:id="0"/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50B7">
        <w:rPr>
          <w:rFonts w:ascii="Times New Roman" w:hAnsi="Times New Roman" w:cs="Times New Roman"/>
          <w:color w:val="000000"/>
          <w:sz w:val="24"/>
          <w:szCs w:val="24"/>
        </w:rPr>
        <w:t>серпня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2026 року включно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"/>
        <w:gridCol w:w="567"/>
        <w:gridCol w:w="5387"/>
        <w:gridCol w:w="1418"/>
        <w:gridCol w:w="1418"/>
        <w:gridCol w:w="1279"/>
        <w:gridCol w:w="139"/>
      </w:tblGrid>
      <w:tr w:rsidR="000F6AC9" w:rsidRPr="0079286A" w:rsidTr="007E5BBA">
        <w:trPr>
          <w:gridAfter w:val="1"/>
          <w:wAfter w:w="127" w:type="dxa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№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Спускання води із системи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880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Демонтаж трубопроводу водопостачання з труб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діаметром 25 мм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Прочищення стояків однотрубної системи це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нтрального </w:t>
            </w: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опалення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ст-пов</w:t>
            </w:r>
            <w:proofErr w:type="spellEnd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25 мм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ділянок трубопроводу до існуючих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25 мм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90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Установлення опалювальних </w:t>
            </w: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радiаторiв</w:t>
            </w:r>
            <w:proofErr w:type="spellEnd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сталевих (1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секція = 0,18 кВт)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кВт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81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Додавання однієї або двох крайніх секцій радіаторів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кранів повітряних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Перевірка опалювальних приладів на прогрівання з</w:t>
            </w:r>
          </w:p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регулюванням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прилад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Заповнення системи водою з оглядом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AC9" w:rsidRPr="0079286A" w:rsidRDefault="000F6AC9" w:rsidP="007E5BBA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pacing w:val="-5"/>
                <w:sz w:val="24"/>
                <w:szCs w:val="24"/>
              </w:rPr>
              <w:t>880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F6AC9" w:rsidRPr="0079286A" w:rsidTr="007E5BBA">
        <w:trPr>
          <w:gridBefore w:val="1"/>
          <w:wBefore w:w="137" w:type="dxa"/>
          <w:jc w:val="center"/>
        </w:trPr>
        <w:tc>
          <w:tcPr>
            <w:tcW w:w="10203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F6AC9" w:rsidRPr="0079286A" w:rsidRDefault="000F6AC9" w:rsidP="007E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8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C71BF" w:rsidRPr="00D208A8" w:rsidRDefault="009C71BF" w:rsidP="006550B7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602B1C" w:rsidRPr="009A7BA1" w:rsidRDefault="00602B1C" w:rsidP="009A7BA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602B1C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602B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lastRenderedPageBreak/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3127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3127CD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566D47" w:rsidRPr="006550B7" w:rsidRDefault="005B0F86" w:rsidP="006550B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9A7BA1">
        <w:rPr>
          <w:rFonts w:ascii="Times New Roman" w:hAnsi="Times New Roman" w:cs="Times New Roman"/>
          <w:sz w:val="24"/>
          <w:szCs w:val="24"/>
        </w:rPr>
        <w:t xml:space="preserve">: </w:t>
      </w:r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системи опалення закладу дошкільної освіти (ясла-садочок) № 726 за </w:t>
      </w:r>
      <w:proofErr w:type="spellStart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: вул. </w:t>
      </w:r>
      <w:proofErr w:type="spellStart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Теремківська</w:t>
      </w:r>
      <w:proofErr w:type="spellEnd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, 9 Голосіївського району міста Києва (ДК 021:2015: 50720000-8 Послуги з ремонту і технічного обслуговування систем центрального опалення)»</w:t>
      </w:r>
      <w:r w:rsidR="000F6AC9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  <w:r w:rsidR="006550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566D47">
        <w:rPr>
          <w:rFonts w:ascii="Times New Roman" w:hAnsi="Times New Roman" w:cs="Times New Roman"/>
          <w:sz w:val="24"/>
          <w:szCs w:val="24"/>
        </w:rPr>
        <w:t xml:space="preserve">заплановано кошти </w:t>
      </w:r>
      <w:r w:rsidRPr="00C017EA">
        <w:rPr>
          <w:rFonts w:ascii="Times New Roman" w:hAnsi="Times New Roman" w:cs="Times New Roman"/>
          <w:sz w:val="24"/>
          <w:szCs w:val="24"/>
        </w:rPr>
        <w:t>на суму</w:t>
      </w:r>
      <w:r w:rsidR="006550B7">
        <w:rPr>
          <w:rFonts w:ascii="Times New Roman" w:hAnsi="Times New Roman" w:cs="Times New Roman"/>
          <w:sz w:val="24"/>
          <w:szCs w:val="24"/>
        </w:rPr>
        <w:t>:</w:t>
      </w:r>
      <w:r w:rsidRPr="00C017EA">
        <w:rPr>
          <w:rFonts w:ascii="Times New Roman" w:hAnsi="Times New Roman" w:cs="Times New Roman"/>
          <w:sz w:val="24"/>
          <w:szCs w:val="24"/>
        </w:rPr>
        <w:t xml:space="preserve"> </w:t>
      </w:r>
      <w:r w:rsidR="000F6AC9" w:rsidRPr="000F6AC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1 173 725,80 </w:t>
      </w:r>
      <w:r w:rsidR="00566D47" w:rsidRPr="00C01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грн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(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один мільйон 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сто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сімдесят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три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тисяч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і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сімсот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двадцять </w:t>
      </w:r>
      <w:proofErr w:type="spellStart"/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пять</w:t>
      </w:r>
      <w:proofErr w:type="spellEnd"/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561D6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грн.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0F6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8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0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коп.) у </w:t>
      </w:r>
      <w:proofErr w:type="spellStart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т.ч</w:t>
      </w:r>
      <w:proofErr w:type="spellEnd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.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ПДВ.</w:t>
      </w:r>
    </w:p>
    <w:p w:rsidR="005B0F86" w:rsidRPr="00566D47" w:rsidRDefault="005B0F86" w:rsidP="00566D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0F6AC9" w:rsidRDefault="00DC69A8" w:rsidP="000F6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системи опалення закладу дошкільної освіти (ясла-садочок) № 726 за </w:t>
      </w:r>
      <w:proofErr w:type="spellStart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: вул. </w:t>
      </w:r>
      <w:proofErr w:type="spellStart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Теремківська</w:t>
      </w:r>
      <w:proofErr w:type="spellEnd"/>
      <w:r w:rsidR="000F6AC9" w:rsidRPr="000F6AC9">
        <w:rPr>
          <w:rFonts w:ascii="Times New Roman" w:eastAsia="Times New Roman" w:hAnsi="Times New Roman"/>
          <w:b/>
          <w:sz w:val="24"/>
          <w:szCs w:val="24"/>
          <w:lang w:eastAsia="ar-SA"/>
        </w:rPr>
        <w:t>, 9 Голосіївського району міста Києва (ДК 021:2015: 50720000-8 Послуги з ремонту і технічного обслуговування систем центрального опалення)»</w:t>
      </w:r>
      <w:r w:rsidR="000F6AC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,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0F6AC9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1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2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0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29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4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7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4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0"/>
  </w:num>
  <w:num w:numId="4">
    <w:abstractNumId w:val="8"/>
  </w:num>
  <w:num w:numId="5">
    <w:abstractNumId w:val="22"/>
  </w:num>
  <w:num w:numId="6">
    <w:abstractNumId w:val="15"/>
  </w:num>
  <w:num w:numId="7">
    <w:abstractNumId w:val="41"/>
  </w:num>
  <w:num w:numId="8">
    <w:abstractNumId w:val="24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7"/>
  </w:num>
  <w:num w:numId="12">
    <w:abstractNumId w:val="1"/>
  </w:num>
  <w:num w:numId="13">
    <w:abstractNumId w:val="38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4"/>
  </w:num>
  <w:num w:numId="19">
    <w:abstractNumId w:val="21"/>
  </w:num>
  <w:num w:numId="20">
    <w:abstractNumId w:val="11"/>
  </w:num>
  <w:num w:numId="21">
    <w:abstractNumId w:val="35"/>
  </w:num>
  <w:num w:numId="22">
    <w:abstractNumId w:val="36"/>
  </w:num>
  <w:num w:numId="23">
    <w:abstractNumId w:val="10"/>
  </w:num>
  <w:num w:numId="24">
    <w:abstractNumId w:val="28"/>
  </w:num>
  <w:num w:numId="25">
    <w:abstractNumId w:val="42"/>
  </w:num>
  <w:num w:numId="26">
    <w:abstractNumId w:val="26"/>
  </w:num>
  <w:num w:numId="27">
    <w:abstractNumId w:val="29"/>
  </w:num>
  <w:num w:numId="28">
    <w:abstractNumId w:val="2"/>
  </w:num>
  <w:num w:numId="29">
    <w:abstractNumId w:val="37"/>
  </w:num>
  <w:num w:numId="30">
    <w:abstractNumId w:val="13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7"/>
  </w:num>
  <w:num w:numId="34">
    <w:abstractNumId w:val="43"/>
  </w:num>
  <w:num w:numId="35">
    <w:abstractNumId w:val="12"/>
  </w:num>
  <w:num w:numId="36">
    <w:abstractNumId w:val="32"/>
  </w:num>
  <w:num w:numId="37">
    <w:abstractNumId w:val="6"/>
  </w:num>
  <w:num w:numId="38">
    <w:abstractNumId w:val="16"/>
  </w:num>
  <w:num w:numId="39">
    <w:abstractNumId w:val="20"/>
  </w:num>
  <w:num w:numId="40">
    <w:abstractNumId w:val="30"/>
  </w:num>
  <w:num w:numId="41">
    <w:abstractNumId w:val="23"/>
  </w:num>
  <w:num w:numId="42">
    <w:abstractNumId w:val="9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39"/>
  </w:num>
  <w:num w:numId="4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6AC9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1CD1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71BF"/>
    <w:rsid w:val="009E579C"/>
    <w:rsid w:val="009E6F6F"/>
    <w:rsid w:val="009F5EB8"/>
    <w:rsid w:val="00A01729"/>
    <w:rsid w:val="00A04733"/>
    <w:rsid w:val="00A052A3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EC2"/>
    <w:rsid w:val="00CB4961"/>
    <w:rsid w:val="00CD29C7"/>
    <w:rsid w:val="00D009E0"/>
    <w:rsid w:val="00D0258C"/>
    <w:rsid w:val="00D1290E"/>
    <w:rsid w:val="00D208A8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8B404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F6AC9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39FA7-5D05-456D-8683-5DF17639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5993</Words>
  <Characters>3417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2026-07-01T07:13:00Z</cp:lastPrinted>
  <dcterms:created xsi:type="dcterms:W3CDTF">2026-07-01T07:13:00Z</dcterms:created>
  <dcterms:modified xsi:type="dcterms:W3CDTF">2026-07-01T07:20:00Z</dcterms:modified>
</cp:coreProperties>
</file>