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8A8" w:rsidRPr="00436CD9" w:rsidRDefault="00D208A8" w:rsidP="00D208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36C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ОБГРУНТУВАННЯ</w:t>
      </w:r>
    </w:p>
    <w:p w:rsidR="006550B7" w:rsidRDefault="006E71E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E71E8">
        <w:rPr>
          <w:rFonts w:ascii="Times New Roman" w:eastAsia="Times New Roman" w:hAnsi="Times New Roman"/>
          <w:b/>
          <w:sz w:val="24"/>
          <w:szCs w:val="24"/>
          <w:lang w:eastAsia="ar-SA"/>
        </w:rPr>
        <w:t>«Поточний ремонт протипожежних дверних блоків в закладах дошкільної освіти (яслах –садочках) Голосіївського району міста Києва (ДК 021:2015 код 45450000-6 Інші завершальні будівельні роботи)»</w:t>
      </w:r>
    </w:p>
    <w:p w:rsidR="006E71E8" w:rsidRDefault="006E71E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E71E8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З метою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забезпечення нормальної, безперебійної роботи закладів та установ освіти, у 2026 році необхідно провести </w:t>
      </w:r>
      <w:r w:rsidR="009C71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поточний</w:t>
      </w:r>
      <w:r w:rsidR="009C71BF" w:rsidRPr="009C71B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ремонт </w:t>
      </w:r>
      <w:r w:rsidR="006E71E8" w:rsidRPr="006E71E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протипожежних дверних блоків в закладах дошкільної освіти (яслах –садочках) Голосіївського району міста Києва (ДК 021:2015 код 45450000-6 Інші завершальні будівельні роботи)»</w:t>
      </w:r>
      <w:r w:rsidR="006E71E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.</w:t>
      </w:r>
    </w:p>
    <w:p w:rsidR="00D208A8" w:rsidRPr="00BD53F6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Під час експлуатації закладів та установ освіти, в результаті фізичного зносу </w:t>
      </w:r>
      <w:r w:rsidR="006E71E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протипожежних дверей</w:t>
      </w:r>
      <w:r w:rsidRPr="00F9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виникають різного роду пошкодження, що призводять до </w:t>
      </w:r>
      <w:r w:rsidR="006E71E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порушення протипожежних заходів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, які потребують невідкладного оперативного реагування в частині організації та проведення робіт по їх усуненню.</w:t>
      </w:r>
    </w:p>
    <w:p w:rsidR="00D208A8" w:rsidRDefault="00D208A8" w:rsidP="00D208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Дане питання обумовлене необхідністю </w:t>
      </w:r>
      <w:r w:rsidR="006E71E8" w:rsidRPr="006E71E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протипожежних дверних блоків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у ході тривалої експлуатації.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Pr="00602B1C">
        <w:rPr>
          <w:rFonts w:ascii="Times New Roman" w:hAnsi="Times New Roman" w:cs="Times New Roman"/>
          <w:color w:val="000000"/>
          <w:sz w:val="24"/>
          <w:szCs w:val="24"/>
        </w:rPr>
        <w:t xml:space="preserve">Строк виконання робіт: </w:t>
      </w: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9C71BF">
        <w:rPr>
          <w:rFonts w:ascii="Times New Roman" w:hAnsi="Times New Roman" w:cs="Times New Roman"/>
          <w:color w:val="000000"/>
          <w:sz w:val="24"/>
          <w:szCs w:val="24"/>
        </w:rPr>
        <w:t xml:space="preserve"> дня укладання договору та до </w:t>
      </w:r>
      <w:r w:rsidR="006E71E8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6579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50B7">
        <w:rPr>
          <w:rFonts w:ascii="Times New Roman" w:hAnsi="Times New Roman" w:cs="Times New Roman"/>
          <w:color w:val="000000"/>
          <w:sz w:val="24"/>
          <w:szCs w:val="24"/>
        </w:rPr>
        <w:t>серпня</w:t>
      </w:r>
      <w:r w:rsidRPr="0065790D">
        <w:rPr>
          <w:rFonts w:ascii="Times New Roman" w:hAnsi="Times New Roman" w:cs="Times New Roman"/>
          <w:color w:val="000000"/>
          <w:sz w:val="24"/>
          <w:szCs w:val="24"/>
        </w:rPr>
        <w:t xml:space="preserve"> 2026 року включно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208A8" w:rsidRDefault="00D208A8" w:rsidP="00D208A8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652C1A">
        <w:rPr>
          <w:rFonts w:ascii="Times New Roman" w:hAnsi="Times New Roman"/>
          <w:b/>
          <w:sz w:val="24"/>
          <w:szCs w:val="24"/>
        </w:rPr>
        <w:t>Найменування,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обсяг виконання</w:t>
      </w:r>
      <w:r w:rsidRPr="00652C1A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робіт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наведено</w:t>
      </w:r>
      <w:r w:rsidRPr="00652C1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pacing w:val="-2"/>
          <w:sz w:val="24"/>
          <w:szCs w:val="24"/>
        </w:rPr>
        <w:t>нижче:</w:t>
      </w:r>
      <w:r w:rsidR="009C71B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</w:p>
    <w:p w:rsidR="006E71E8" w:rsidRDefault="006E71E8" w:rsidP="00D208A8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tbl>
      <w:tblPr>
        <w:tblW w:w="10265" w:type="dxa"/>
        <w:jc w:val="center"/>
        <w:tblLayout w:type="fixed"/>
        <w:tblLook w:val="0000" w:firstRow="0" w:lastRow="0" w:firstColumn="0" w:lastColumn="0" w:noHBand="0" w:noVBand="0"/>
      </w:tblPr>
      <w:tblGrid>
        <w:gridCol w:w="15"/>
        <w:gridCol w:w="42"/>
        <w:gridCol w:w="525"/>
        <w:gridCol w:w="42"/>
        <w:gridCol w:w="5345"/>
        <w:gridCol w:w="42"/>
        <w:gridCol w:w="1376"/>
        <w:gridCol w:w="42"/>
        <w:gridCol w:w="1376"/>
        <w:gridCol w:w="42"/>
        <w:gridCol w:w="1359"/>
        <w:gridCol w:w="17"/>
        <w:gridCol w:w="42"/>
      </w:tblGrid>
      <w:tr w:rsidR="006E71E8" w:rsidRPr="007A5FEF" w:rsidTr="007E5BBA">
        <w:trPr>
          <w:gridAfter w:val="2"/>
          <w:wAfter w:w="59" w:type="dxa"/>
          <w:jc w:val="center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Об'єми робіт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№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Ч.ч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Найменування робіт і витрат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Одиниця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виміру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Кількість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Примітка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Розділ №1.   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Заклад дошкільної освіти (ясла-садок) № 262, вулиця ЖИЛЯНСЬКА,84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=ДЕМОНТАЖНІ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Знімання наличників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9,5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Знімання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дверних коробок в кам'яних стінах 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відбиванням штукатурки в укосах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металевих дверних коробок із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навішуванням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1,558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Блок дверний металевий, протипожежний 2,05*0,76 в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комлекті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(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замки;ручки;лиштва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; навіси)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Дюбель монтажний сталевий 12 х100 мм,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Забивання щілин монтажною піною, площа перерізу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щілини 20 см2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5,52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Монтажна піна, протипожежна ємкість 750 мл.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Ремонт штукатурки прямолінійних укосів всередині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будівлі по каменю та бетону цементно-вапняним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розчином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0,54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Штукатурка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Ceresit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цементна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Розділ №2.  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Заклад дошкільної освіти (ясла садок) № 117, вулиця Сім’ї Прахових,13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=ДЕМОНТАЖНІ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Знімання наличників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9,7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Знімання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дверних коробок в кам'яних стінах 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відбиванням штукатурки в укосах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2"/>
          <w:wBefore w:w="57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металевих дверних коробок із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навішуванням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1,763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Блок дверний металевий, протипожежний 2,05*0,86 в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комлекті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(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замки;ручки;лиштва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; навіси)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Дюбель монтажний сталевий 12 х100 мм,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Забивання щілин монтажною піною, площа перерізу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щілини 20 см2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Монтажна піна, протипожежна ємкість 750 мл.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Ремонт штукатурки прямолінійних укосів всередині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будівлі по каменю та бетону цементно-вапняним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розчином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0,56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Штукатурка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Ceresit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цементна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Розділ №3.  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Заклад дошкільної освіти (ясла садок) № 764, вулиця Антоновича,168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=ДЕМОНТАЖНІ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Знімання наличників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9,7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Знімання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дверних коробок в кам'яних стінах 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відбиванням штукатурки в укосах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металевих дверних коробок із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навішуванням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1,763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Блок дверний металевий, протипожежний 2,05*0,86 в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комлекті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(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замки;ручки;лиштва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; навіси)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Дюбель монтажний сталевий 12 х100 мм,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Забивання щілин монтажною піною, площа перерізу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щілини 20 см2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Монтажна піна, протипожежна ємкість 750 мл.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Ремонт штукатурки прямолінійних укосів всередині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будівлі по каменю та бетону цементно-вапняним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розчином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0,56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Штукатурка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Ceresit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цементна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Розділ №4.  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Заклад дошкільної освіти (ясла-садок)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комбінованого типу № 640, вулиця Героїв Маріуполя,1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=ДЕМОНТАЖНІ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Знімання наличників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9,7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Знімання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дверних коробок в кам'яних стінах 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відбиванням штукатурки в укосах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металевих дверних коробок із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навішуванням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1,763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Блок дверний метал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евий, протипожежний 2,05*0,86 в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комлекті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(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замки;ручки;лиштва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; навіси)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Дюбель монтажний сталевий 12 х100 мм,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Забивання щілин монтажною піною, площа перерізу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щілини 20 см2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Монтажна піна, протипожежна ємкість 750 мл.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Ремонт штукатурки прямолінійних укосів всередині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будівлі по каменю та бетону цементно-вапняним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розчином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0,56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lastRenderedPageBreak/>
              <w:t>40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Штукатурка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Ceresit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цементна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Розділ №5.  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Заклад дошкільної освіти (ясла-садок)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№641, вулиця Героїв Маріуполя,1-А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=ДЕМОНТАЖНІ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Знімання наличників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9,7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Знімання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дверних коробок в кам'яних стінах 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відбиванням штукатурки в укосах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металевих дверних коробок із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навішуванням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1,763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Блок дверний метал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евий, протипожежний 2,05*0,86 в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комлекті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(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замки;ручки;лиштва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; навіси)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Дюбель монтажний сталевий 12 х100 мм,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Забивання щілин монтажною піною, площа перерізу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щілини 20 см2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Монтажна піна, протипожежна ємкість 750 мл.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Ремонт штукатурки прямолінійних укосів всередині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будівлі по каменю та бетону цементно-вапняним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розчином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0,56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Штукатурка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Ceresit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цементна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Розділ №6.  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Заклад дошкільної освіти (ясла-садок)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№372, вулиця Академіка Заболотного, 114-А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=ДЕМОНТАЖНІ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Знімання наличників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9,7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Знімання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дверних коробок в кам'яних стінах 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відбиванням штукатурки в укосах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металевих дверних коробок із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навішуванням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1,763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Блок дверний металевий, протипожежний 2,05*0,86 в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комлекті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(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замки;ручки;лиштва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; навіси)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Дюбель монтажний сталевий 12 х100 мм,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Забивання щілин монтажною піною, площа перерізу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щілини 20 см2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Монтажна піна, протипожежна ємкість 750 мл.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Ремонт штукатурки прямолінійних укосів всередині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будівлі по каменю та бетону цементно-вапняним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розчином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0,56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Штукатурка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Ceresit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цементна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Розділ №7.  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Заклад дошкільної освіти (ясла-садок)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№798, вулиця Академіка Заболотного, 70-А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=ДЕМОНТАЖНІ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Знімання наличників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9,7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Знімання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дверних коробок в кам'яних стінах 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відбиванням штукатурки в укосах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металевих дверних коробок із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lastRenderedPageBreak/>
              <w:t xml:space="preserve">навішуванням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lastRenderedPageBreak/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1,763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Блок дверний металевий, протипожежний 2,05*0,86 в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комлекті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(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замки;ручки;лиштва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; навіси)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Дюбель монтажний сталевий 12 х100 мм,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Забивання щілин монтажною піною, площа перерізу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щілини 20 см2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Монтажна піна, протипожежна ємкість 750 мл.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Ремонт штукатурки прямолінійних укосів всередині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будівлі по каменю та бетону цементно-вапняним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розчином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0,56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Штукатурка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Ceresit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цементна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Розділ №8.  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Заклад дошкільної освіти (ясла-садок) № 513, проспект Академіка Глушкова, 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=ДЕМОНТАЖНІ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71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Знімання наличників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9,7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72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Знімання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дверних коробок в кам'яних стінах 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відбиванням штукатурки в укосах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                  =МОНТАЖНІ  РОБОТИ=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74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металевих дверних коробок із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навішуванням дверних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1,763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75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Блок дверний металевий, протипожежний 2,05*0,86 в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комлекті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(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замки;ручки;лиштва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; навіси)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76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Дюбель монтажний сталевий 12 х100 мм,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77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Забивання щілин монтажною піною, площа перерізу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щілини 20 см2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78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Монтажна піна, протипожежна ємкість 750 мл.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79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Ремонт штукатурки прямолінійних укосів всередині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будівлі по каменю та бетону цементно-вапняним</w:t>
            </w:r>
          </w:p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розчином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0,56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80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Штукатурка </w:t>
            </w:r>
            <w:proofErr w:type="spellStart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Ceresit</w:t>
            </w:r>
            <w:proofErr w:type="spellEnd"/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цементна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71E8" w:rsidRPr="007A5FEF" w:rsidRDefault="006E71E8" w:rsidP="007E5BB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E71E8" w:rsidRPr="007A5FEF" w:rsidTr="007E5BBA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10208" w:type="dxa"/>
            <w:gridSpan w:val="11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6E71E8" w:rsidRPr="007A5FEF" w:rsidRDefault="006E71E8" w:rsidP="007E5B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5F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6E71E8" w:rsidRPr="00D208A8" w:rsidRDefault="006E71E8" w:rsidP="006550B7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602B1C" w:rsidRPr="009A7BA1" w:rsidRDefault="00602B1C" w:rsidP="009A7BA1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652C1A">
        <w:rPr>
          <w:rFonts w:ascii="Times New Roman" w:hAnsi="Times New Roman"/>
          <w:b/>
          <w:sz w:val="24"/>
          <w:szCs w:val="24"/>
        </w:rPr>
        <w:t>Вимоги щодо якості предмета закупівлі.</w:t>
      </w:r>
    </w:p>
    <w:p w:rsidR="00602B1C" w:rsidRDefault="00602B1C" w:rsidP="00602B1C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Передбачені цією тендерною документацією та цим додатком, послуги повинні відповідати вимогам законодавства України, ДСТУ, договору тощо, а матеріальні ресурси, що використовуються для їх надання, повинні</w:t>
      </w:r>
      <w:r w:rsidRPr="00652C1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відповідати вимогам</w:t>
      </w:r>
      <w:r w:rsidRPr="00652C1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нормативно- правових актів і нормативних документів у галузі будівництва, проектній документації, договору тощо.</w:t>
      </w:r>
    </w:p>
    <w:p w:rsidR="00602B1C" w:rsidRPr="005F4AED" w:rsidRDefault="00602B1C" w:rsidP="00602B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5F4AED">
        <w:rPr>
          <w:rFonts w:ascii="Times New Roman" w:hAnsi="Times New Roman"/>
          <w:b/>
          <w:sz w:val="24"/>
          <w:szCs w:val="24"/>
        </w:rPr>
        <w:t>. Вимоги до учасника.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Pr="00652C1A">
        <w:rPr>
          <w:rFonts w:ascii="Times New Roman" w:hAnsi="Times New Roman"/>
          <w:sz w:val="24"/>
          <w:szCs w:val="24"/>
        </w:rPr>
        <w:t>Технічні вимоги: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Учасник визначає ціни (із змінами та доповненнями), з урахуванням всіх видів та обсягів робіт, що повинні бути виконані та які наведені в технічному завданні (Відомості обсягів робіт та відомості ресурсів без цін). Ціна пропозиції повинна включати всі витрати Учасника, зокрема сплату податків і зборів, що сплачуються або мають бути сплачені, вартість матеріалів, страхування, інші витрати. Кошторисні розрахунки виконати згідно Настанови з визначення вартості будівництва Затвердженої Наказом Міністерства розвитку громад та територій України «Про затвердження кошторисних норм України у будівництві» від 01.11.2021р. №281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Якщо у найменуванні робіт в технічних вимогах до предмету закупівлі, у тому числі в технічному завданні (Відомості обсягів робіт та відомості ресурсів без цін), є посилання на </w:t>
      </w:r>
      <w:r w:rsidRPr="00652C1A">
        <w:rPr>
          <w:rFonts w:ascii="Times New Roman" w:hAnsi="Times New Roman"/>
          <w:sz w:val="24"/>
          <w:szCs w:val="24"/>
        </w:rPr>
        <w:lastRenderedPageBreak/>
        <w:t xml:space="preserve">конкретну торгівельну марку, фірму, конструкцію, тип обладнання або матеріал то даний вираз </w:t>
      </w:r>
      <w:proofErr w:type="spellStart"/>
      <w:r w:rsidRPr="00652C1A">
        <w:rPr>
          <w:rFonts w:ascii="Times New Roman" w:hAnsi="Times New Roman"/>
          <w:sz w:val="24"/>
          <w:szCs w:val="24"/>
        </w:rPr>
        <w:t>читається</w:t>
      </w:r>
      <w:proofErr w:type="spellEnd"/>
      <w:r w:rsidRPr="00652C1A">
        <w:rPr>
          <w:rFonts w:ascii="Times New Roman" w:hAnsi="Times New Roman"/>
          <w:sz w:val="24"/>
          <w:szCs w:val="24"/>
        </w:rPr>
        <w:t xml:space="preserve"> в значенні «або еквівалент».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Технологія та якість виконаних робіт, якісь застосованих матеріалів повинні відповідати вимогам діючих державних стандартів і правил, будівельних, протипожежних і санітарних норм встановлених для даних видів робіт, в тому числі </w:t>
      </w:r>
      <w:r w:rsidRPr="00470103">
        <w:rPr>
          <w:rFonts w:ascii="Times New Roman" w:hAnsi="Times New Roman"/>
          <w:sz w:val="24"/>
          <w:szCs w:val="24"/>
        </w:rPr>
        <w:t>ДБН В.2.6-31:2016, ДБН В.2.2-4:2018, ДБН В.2.2-40:2018 та ДБН В.2.2-3:2018.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Організація робіт здійснюється відповідно до вимог ДБН А.3.1-5:2016. У складі пропозиції надати гарантійний лист щодо виконання вимог цього пункту.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У складі договірної ціни, складеної згідно Настанови з визначення вартості будівництва</w:t>
      </w:r>
      <w:r>
        <w:rPr>
          <w:rFonts w:ascii="Times New Roman" w:hAnsi="Times New Roman"/>
          <w:sz w:val="24"/>
          <w:szCs w:val="24"/>
        </w:rPr>
        <w:t xml:space="preserve"> (зі змінами). Учасник</w:t>
      </w:r>
      <w:r w:rsidRPr="00652C1A">
        <w:rPr>
          <w:rFonts w:ascii="Times New Roman" w:hAnsi="Times New Roman"/>
          <w:sz w:val="24"/>
          <w:szCs w:val="24"/>
        </w:rPr>
        <w:t xml:space="preserve"> надає Замовнику скановану з оригіналу та завірену підписом уповноваженої особи відповідно, наступну документацію: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договірну ціну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A5A5D">
        <w:rPr>
          <w:rFonts w:ascii="Times New Roman" w:hAnsi="Times New Roman"/>
          <w:sz w:val="24"/>
          <w:szCs w:val="24"/>
        </w:rPr>
        <w:t>з урахуванням відшкодування проходження експертизи кошторисної документації;</w:t>
      </w:r>
    </w:p>
    <w:p w:rsidR="003127CD" w:rsidRPr="006856D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пояснювальну записку;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локальні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об’єктні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відомість ресурсів до локального кошторису;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календарний графік виконання робіт.</w:t>
      </w:r>
    </w:p>
    <w:p w:rsidR="003127CD" w:rsidRPr="008F5D80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</w:p>
    <w:p w:rsidR="003127CD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Ціна тендерної пропозиції є </w:t>
      </w:r>
      <w:r>
        <w:rPr>
          <w:rFonts w:ascii="Times New Roman" w:hAnsi="Times New Roman"/>
          <w:sz w:val="24"/>
          <w:szCs w:val="24"/>
        </w:rPr>
        <w:t>динамічною</w:t>
      </w:r>
      <w:r w:rsidRPr="00652C1A">
        <w:rPr>
          <w:rFonts w:ascii="Times New Roman" w:hAnsi="Times New Roman"/>
          <w:sz w:val="24"/>
          <w:szCs w:val="24"/>
        </w:rPr>
        <w:t>.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 при складанні кошторисної документації визначено Замовником  в розмірі </w:t>
      </w:r>
      <w:r w:rsidRPr="00973526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3526">
        <w:rPr>
          <w:rFonts w:ascii="Times New Roman" w:hAnsi="Times New Roman"/>
          <w:sz w:val="24"/>
          <w:szCs w:val="24"/>
        </w:rPr>
        <w:t xml:space="preserve">697,17 </w:t>
      </w:r>
      <w:r w:rsidRPr="00615E35">
        <w:rPr>
          <w:rFonts w:ascii="Times New Roman" w:hAnsi="Times New Roman"/>
          <w:sz w:val="24"/>
          <w:szCs w:val="24"/>
        </w:rPr>
        <w:t xml:space="preserve">грн., відповідно до наказу </w:t>
      </w:r>
      <w:r w:rsidR="009C71BF" w:rsidRPr="00615E35">
        <w:rPr>
          <w:rFonts w:ascii="Times New Roman" w:hAnsi="Times New Roman"/>
          <w:sz w:val="24"/>
          <w:szCs w:val="24"/>
        </w:rPr>
        <w:t>Управління</w:t>
      </w:r>
      <w:r w:rsidRPr="00615E35">
        <w:rPr>
          <w:rFonts w:ascii="Times New Roman" w:hAnsi="Times New Roman"/>
          <w:sz w:val="24"/>
          <w:szCs w:val="24"/>
        </w:rPr>
        <w:t xml:space="preserve"> освіти Голосіївської </w:t>
      </w:r>
      <w:r w:rsidR="009C71BF" w:rsidRPr="00615E35">
        <w:rPr>
          <w:rFonts w:ascii="Times New Roman" w:hAnsi="Times New Roman"/>
          <w:sz w:val="24"/>
          <w:szCs w:val="24"/>
        </w:rPr>
        <w:t>раціонної</w:t>
      </w:r>
      <w:r w:rsidRPr="00615E35">
        <w:rPr>
          <w:rFonts w:ascii="Times New Roman" w:hAnsi="Times New Roman"/>
          <w:sz w:val="24"/>
          <w:szCs w:val="24"/>
        </w:rPr>
        <w:t xml:space="preserve"> в місті Києві державної адміністрації</w:t>
      </w:r>
      <w:r>
        <w:rPr>
          <w:rFonts w:ascii="Times New Roman" w:hAnsi="Times New Roman"/>
          <w:sz w:val="24"/>
          <w:szCs w:val="24"/>
        </w:rPr>
        <w:t>.</w:t>
      </w:r>
      <w:r w:rsidRPr="00615E35">
        <w:rPr>
          <w:rFonts w:ascii="Times New Roman" w:hAnsi="Times New Roman"/>
          <w:sz w:val="24"/>
          <w:szCs w:val="24"/>
        </w:rPr>
        <w:t xml:space="preserve"> 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плати, врахований учасником при формуванні договірної ціни, визначається учасником самостійно відповідно до вимог чинного </w:t>
      </w:r>
      <w:r w:rsidR="009C71BF" w:rsidRPr="00615E35">
        <w:rPr>
          <w:rFonts w:ascii="Times New Roman" w:hAnsi="Times New Roman"/>
          <w:sz w:val="24"/>
          <w:szCs w:val="24"/>
        </w:rPr>
        <w:t>законодавства. Замовник</w:t>
      </w:r>
      <w:r w:rsidRPr="00615E35">
        <w:rPr>
          <w:rFonts w:ascii="Times New Roman" w:hAnsi="Times New Roman"/>
          <w:sz w:val="24"/>
          <w:szCs w:val="24"/>
        </w:rPr>
        <w:t xml:space="preserve"> має право звернутися до учасника за наданням додаткового розрахунку кошторисної заробітної плати, врахованої у складі договірної ціни, у разі необхідності.</w:t>
      </w:r>
    </w:p>
    <w:p w:rsidR="003127CD" w:rsidRPr="00225A5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5A55">
        <w:rPr>
          <w:rFonts w:ascii="Times New Roman" w:hAnsi="Times New Roman"/>
          <w:sz w:val="24"/>
          <w:szCs w:val="24"/>
        </w:rPr>
        <w:t xml:space="preserve">Інформація про відповідність запропонованої учасником пропозиції технічним вимогам, встановленим замовником до цієї тендерної документації, має бути розрахована у програмному комплексі АВК, або у іншому програмному комплексі, який взаємодіє з ним в частині  передачі  кошторисної  документації  та  розрахунків,  та  надана   у </w:t>
      </w:r>
      <w:r w:rsidR="009C71BF" w:rsidRPr="00225A55">
        <w:rPr>
          <w:rFonts w:ascii="Times New Roman" w:hAnsi="Times New Roman"/>
          <w:sz w:val="24"/>
          <w:szCs w:val="24"/>
        </w:rPr>
        <w:t>машино зчитувальному</w:t>
      </w:r>
      <w:r w:rsidRPr="00225A55">
        <w:rPr>
          <w:rFonts w:ascii="Times New Roman" w:hAnsi="Times New Roman"/>
          <w:sz w:val="24"/>
          <w:szCs w:val="24"/>
        </w:rPr>
        <w:t xml:space="preserve"> форматі (</w:t>
      </w:r>
      <w:r w:rsidR="009C71BF" w:rsidRPr="00225A55">
        <w:rPr>
          <w:rFonts w:ascii="Times New Roman" w:hAnsi="Times New Roman"/>
          <w:sz w:val="24"/>
          <w:szCs w:val="24"/>
        </w:rPr>
        <w:t>Word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1EDD">
        <w:rPr>
          <w:rFonts w:ascii="Times New Roman" w:hAnsi="Times New Roman"/>
          <w:sz w:val="24"/>
          <w:szCs w:val="24"/>
        </w:rPr>
        <w:t xml:space="preserve">або </w:t>
      </w:r>
      <w:proofErr w:type="spellStart"/>
      <w:r w:rsidRPr="009C1EDD">
        <w:rPr>
          <w:rFonts w:ascii="Times New Roman" w:hAnsi="Times New Roman"/>
          <w:sz w:val="24"/>
          <w:szCs w:val="24"/>
          <w:lang w:val="en-US"/>
        </w:rPr>
        <w:t>xlsx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25A55">
        <w:rPr>
          <w:rFonts w:ascii="Times New Roman" w:hAnsi="Times New Roman"/>
          <w:sz w:val="24"/>
          <w:szCs w:val="24"/>
        </w:rPr>
        <w:t xml:space="preserve"> та .</w:t>
      </w:r>
      <w:proofErr w:type="spellStart"/>
      <w:r w:rsidRPr="00225A55">
        <w:rPr>
          <w:rFonts w:ascii="Times New Roman" w:hAnsi="Times New Roman"/>
          <w:sz w:val="24"/>
          <w:szCs w:val="24"/>
        </w:rPr>
        <w:t>imd</w:t>
      </w:r>
      <w:proofErr w:type="spellEnd"/>
      <w:r w:rsidRPr="00225A55">
        <w:rPr>
          <w:rFonts w:ascii="Times New Roman" w:hAnsi="Times New Roman"/>
          <w:sz w:val="24"/>
          <w:szCs w:val="24"/>
        </w:rPr>
        <w:t>).</w:t>
      </w:r>
    </w:p>
    <w:p w:rsidR="003127CD" w:rsidRPr="0074192F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Договірна ціна повинна бути підписана і затверджена інженером-проектувальником з наданням копії кваліфікаційного сертифікату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.2. Кошторисні документи, повинні бути складені з урахуванням вимог законодавства України, ДСТУ, КНУ «Настанова з визначення вартості будівництва»</w:t>
      </w:r>
      <w:r>
        <w:rPr>
          <w:rFonts w:ascii="Times New Roman" w:hAnsi="Times New Roman"/>
          <w:sz w:val="24"/>
          <w:szCs w:val="24"/>
        </w:rPr>
        <w:t xml:space="preserve"> (зі змінами).</w:t>
      </w:r>
      <w:r w:rsidRPr="00652C1A">
        <w:rPr>
          <w:rFonts w:ascii="Times New Roman" w:hAnsi="Times New Roman"/>
          <w:sz w:val="24"/>
          <w:szCs w:val="24"/>
        </w:rPr>
        <w:t xml:space="preserve"> 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652C1A">
        <w:rPr>
          <w:rFonts w:ascii="Times New Roman" w:hAnsi="Times New Roman"/>
          <w:sz w:val="24"/>
          <w:szCs w:val="24"/>
        </w:rPr>
        <w:t>Переможець процедури закупівлі під час укладення договору про закупівлю повинен надати: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договір;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FA5A5D">
        <w:rPr>
          <w:rFonts w:ascii="Times New Roman" w:hAnsi="Times New Roman"/>
          <w:sz w:val="24"/>
          <w:szCs w:val="24"/>
        </w:rPr>
        <w:t>договірна ціна;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         протокол узгодження Договірної ціни;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календарний графік виконання робіт;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локальний кошторис;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об’єктний кошторис;</w:t>
      </w:r>
    </w:p>
    <w:p w:rsidR="003127CD" w:rsidRPr="00B0560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зведений кошторисний розрахунок вартості робіт з пояснювальною запискою з урахуванням глави 10 утримання служби замовника (включити витрати на інженера консультанта 2 %);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  <w:r w:rsidRPr="00652C1A">
        <w:rPr>
          <w:rFonts w:ascii="Times New Roman" w:hAnsi="Times New Roman"/>
          <w:sz w:val="24"/>
          <w:szCs w:val="24"/>
        </w:rPr>
        <w:t>;</w:t>
      </w:r>
    </w:p>
    <w:p w:rsidR="003127CD" w:rsidRPr="00316FB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FBD">
        <w:rPr>
          <w:rFonts w:ascii="Times New Roman" w:hAnsi="Times New Roman"/>
          <w:sz w:val="24"/>
          <w:szCs w:val="24"/>
        </w:rPr>
        <w:t>-</w:t>
      </w:r>
      <w:r w:rsidRPr="00711EAE">
        <w:rPr>
          <w:rFonts w:ascii="Times New Roman" w:hAnsi="Times New Roman"/>
          <w:sz w:val="24"/>
          <w:szCs w:val="24"/>
        </w:rPr>
        <w:tab/>
      </w:r>
      <w:r w:rsidRPr="00316FBD">
        <w:rPr>
          <w:rFonts w:ascii="Times New Roman" w:hAnsi="Times New Roman"/>
          <w:spacing w:val="-2"/>
          <w:sz w:val="24"/>
          <w:szCs w:val="24"/>
        </w:rPr>
        <w:t>Інформація про ціни на матеріальні ресурси формою згідно з додатком 11 до Настанови, з одиницями виміру, кількості, відпускної ціни, вартості транспортування та заготівельно-складських витрат, а також інформацію про країну походження товару щодо кожної номенклатурної позиції.</w:t>
      </w:r>
    </w:p>
    <w:p w:rsidR="003127CD" w:rsidRPr="0074192F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-</w:t>
      </w:r>
      <w:r w:rsidRPr="0074192F">
        <w:rPr>
          <w:rFonts w:ascii="Times New Roman" w:hAnsi="Times New Roman"/>
          <w:sz w:val="24"/>
          <w:szCs w:val="24"/>
        </w:rPr>
        <w:tab/>
        <w:t>витяг з інформаційно-аналітичної системи «Облік відомостей про притягнення особи до кримінальної відповідальності та наявності судимості», завірений електронною печаткою служби єдиної інформаційної системи МВС;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відповідну інформацію про право підписання договору про закупівлю;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>Учасник до ціни тендерної пропозиції повинен включити придбання матеріалу, який передбачений згідно технічних вимог. Роботи виконуються із матеріалів Виконавця, які передбачені згідно технічних вимог.</w:t>
      </w:r>
    </w:p>
    <w:p w:rsidR="003127CD" w:rsidRPr="00652C1A" w:rsidRDefault="003127CD" w:rsidP="003127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 xml:space="preserve">Гарантійний термін на виконані роботи, що визначені цією тендерною документацією, повинен становити </w:t>
      </w:r>
      <w:r w:rsidRPr="00FA5A5D">
        <w:rPr>
          <w:rFonts w:ascii="Times New Roman" w:hAnsi="Times New Roman"/>
          <w:sz w:val="24"/>
          <w:szCs w:val="24"/>
        </w:rPr>
        <w:t>не менше 3 років</w:t>
      </w:r>
      <w:r w:rsidRPr="00652C1A">
        <w:rPr>
          <w:rFonts w:ascii="Times New Roman" w:hAnsi="Times New Roman"/>
          <w:sz w:val="24"/>
          <w:szCs w:val="24"/>
        </w:rPr>
        <w:t xml:space="preserve"> з дати виконаних робіт та підписання Актів приймання виконаних робіт по формі КБ-2в, Довідки про вартість виконаних робіт та витрати по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652C1A">
        <w:rPr>
          <w:rFonts w:ascii="Times New Roman" w:hAnsi="Times New Roman"/>
          <w:sz w:val="24"/>
          <w:szCs w:val="24"/>
        </w:rPr>
        <w:t>формі КБ-3. На підтвердження цього Учасник повинен надати гарантійний лист з точним зазначенням гарантійного строку на виконані роботи, що є предметом даної закупівлі.</w:t>
      </w:r>
    </w:p>
    <w:p w:rsidR="003127CD" w:rsidRPr="00272852" w:rsidRDefault="003127CD" w:rsidP="003127CD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9A7BA1" w:rsidRPr="00F61C84" w:rsidRDefault="009A7BA1" w:rsidP="00F61C84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566D47" w:rsidRPr="006550B7" w:rsidRDefault="005B0F86" w:rsidP="006550B7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66D47">
        <w:rPr>
          <w:rFonts w:ascii="Times New Roman" w:hAnsi="Times New Roman" w:cs="Times New Roman"/>
          <w:sz w:val="24"/>
          <w:szCs w:val="24"/>
        </w:rPr>
        <w:t xml:space="preserve">Згідно річного плану </w:t>
      </w:r>
      <w:proofErr w:type="spellStart"/>
      <w:r w:rsidRPr="00566D47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566D47">
        <w:rPr>
          <w:rFonts w:ascii="Times New Roman" w:hAnsi="Times New Roman" w:cs="Times New Roman"/>
          <w:sz w:val="24"/>
          <w:szCs w:val="24"/>
        </w:rPr>
        <w:t xml:space="preserve"> на 202</w:t>
      </w:r>
      <w:r w:rsidR="00B31939">
        <w:rPr>
          <w:rFonts w:ascii="Times New Roman" w:hAnsi="Times New Roman" w:cs="Times New Roman"/>
          <w:sz w:val="24"/>
          <w:szCs w:val="24"/>
        </w:rPr>
        <w:t>6</w:t>
      </w:r>
      <w:r w:rsidRPr="00566D47">
        <w:rPr>
          <w:rFonts w:ascii="Times New Roman" w:hAnsi="Times New Roman" w:cs="Times New Roman"/>
          <w:sz w:val="24"/>
          <w:szCs w:val="24"/>
        </w:rPr>
        <w:t xml:space="preserve"> р. по КЕКВ </w:t>
      </w:r>
      <w:r w:rsidR="00602B1C">
        <w:rPr>
          <w:rFonts w:ascii="Times New Roman" w:hAnsi="Times New Roman" w:cs="Times New Roman"/>
          <w:sz w:val="24"/>
          <w:szCs w:val="24"/>
        </w:rPr>
        <w:t>2240</w:t>
      </w:r>
      <w:r w:rsidRPr="00566D47">
        <w:rPr>
          <w:rFonts w:ascii="Times New Roman" w:hAnsi="Times New Roman" w:cs="Times New Roman"/>
          <w:sz w:val="24"/>
          <w:szCs w:val="24"/>
        </w:rPr>
        <w:t>, на закупівлю</w:t>
      </w:r>
      <w:r w:rsidR="009A7BA1">
        <w:rPr>
          <w:rFonts w:ascii="Times New Roman" w:hAnsi="Times New Roman" w:cs="Times New Roman"/>
          <w:sz w:val="24"/>
          <w:szCs w:val="24"/>
        </w:rPr>
        <w:t xml:space="preserve">: </w:t>
      </w:r>
      <w:r w:rsidR="006E71E8" w:rsidRPr="006E71E8">
        <w:rPr>
          <w:rFonts w:ascii="Times New Roman" w:eastAsia="Times New Roman" w:hAnsi="Times New Roman"/>
          <w:b/>
          <w:sz w:val="24"/>
          <w:szCs w:val="24"/>
          <w:lang w:eastAsia="ar-SA"/>
        </w:rPr>
        <w:t>«Поточний ремонт протипожежних дверних блоків в закладах дошкільної освіти (яслах –садочках) Голосіївського району міста Києва (ДК 021:2015 код 45450000-6 Інші завершальні будівельні роботи)»</w:t>
      </w:r>
      <w:r w:rsidR="006E71E8">
        <w:rPr>
          <w:rFonts w:ascii="Times New Roman" w:eastAsia="Times New Roman" w:hAnsi="Times New Roman"/>
          <w:b/>
          <w:sz w:val="24"/>
          <w:szCs w:val="24"/>
          <w:lang w:eastAsia="ar-SA"/>
        </w:rPr>
        <w:t>,</w:t>
      </w:r>
      <w:r w:rsidR="006550B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566D47">
        <w:rPr>
          <w:rFonts w:ascii="Times New Roman" w:hAnsi="Times New Roman" w:cs="Times New Roman"/>
          <w:sz w:val="24"/>
          <w:szCs w:val="24"/>
        </w:rPr>
        <w:t xml:space="preserve">заплановано кошти </w:t>
      </w:r>
      <w:r w:rsidRPr="00C017EA">
        <w:rPr>
          <w:rFonts w:ascii="Times New Roman" w:hAnsi="Times New Roman" w:cs="Times New Roman"/>
          <w:sz w:val="24"/>
          <w:szCs w:val="24"/>
        </w:rPr>
        <w:t>на суму</w:t>
      </w:r>
      <w:r w:rsidR="006550B7">
        <w:rPr>
          <w:rFonts w:ascii="Times New Roman" w:hAnsi="Times New Roman" w:cs="Times New Roman"/>
          <w:sz w:val="24"/>
          <w:szCs w:val="24"/>
        </w:rPr>
        <w:t>:</w:t>
      </w:r>
      <w:r w:rsidRPr="00C017EA">
        <w:rPr>
          <w:rFonts w:ascii="Times New Roman" w:hAnsi="Times New Roman" w:cs="Times New Roman"/>
          <w:sz w:val="24"/>
          <w:szCs w:val="24"/>
        </w:rPr>
        <w:t xml:space="preserve"> </w:t>
      </w:r>
      <w:r w:rsidR="006E71E8" w:rsidRPr="006E71E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>379 517,92</w:t>
      </w:r>
      <w:r w:rsidR="006E71E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 xml:space="preserve"> </w:t>
      </w:r>
      <w:r w:rsidR="00566D47" w:rsidRPr="00C017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грн 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(</w:t>
      </w:r>
      <w:r w:rsidR="006E71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триста сімдесят дев’ять </w:t>
      </w:r>
      <w:r w:rsidR="00655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тисяч</w:t>
      </w:r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655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п’ятсот</w:t>
      </w:r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6E71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сімнадцять</w:t>
      </w:r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1561D6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грн.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6E71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92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коп.) у </w:t>
      </w:r>
      <w:proofErr w:type="spellStart"/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т.ч</w:t>
      </w:r>
      <w:proofErr w:type="spellEnd"/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. 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ПДВ.</w:t>
      </w:r>
    </w:p>
    <w:p w:rsidR="005B0F86" w:rsidRPr="00566D47" w:rsidRDefault="005B0F86" w:rsidP="00566D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D497C" w:rsidRPr="00F61C84" w:rsidRDefault="005B0F86" w:rsidP="00F61C84">
      <w:pPr>
        <w:suppressAutoHyphens/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45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Очікувана вартість предмета закупівлі</w:t>
      </w:r>
    </w:p>
    <w:p w:rsidR="00DC69A8" w:rsidRPr="00AF5448" w:rsidRDefault="00DC69A8" w:rsidP="00AF544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</w:pP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Очікувана вартість предмета закупівлі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сформована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Замовником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E71E8" w:rsidRPr="006E71E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>«Поточний ремонт протипожежних дверних блоків в закладах дошкільної освіти (яслах –садочках) Голосіївського району міста Києва (ДК 021:2015 код 45450000-6 Інші завершальні будівельні роботи)»</w:t>
      </w:r>
      <w:r w:rsidR="006E71E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 xml:space="preserve">, </w:t>
      </w:r>
      <w:bookmarkStart w:id="0" w:name="_GoBack"/>
      <w:bookmarkEnd w:id="0"/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керуючись кошторисними нормами України «Настанова з визначення вартості будівництва»</w:t>
      </w:r>
      <w:r w:rsidR="0096369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складанні ціни пропозиції на надання послуг вартість матеріальних ресурсів приймається учасником за цінами, які не перевищують орієнтовний рівень цін внутрішнього ринку України, з урахуванням їх якісних характеристик, строків та об’ємів постачання.</w:t>
      </w:r>
    </w:p>
    <w:sectPr w:rsidR="00DC69A8" w:rsidRPr="00AF5448" w:rsidSect="00C14594">
      <w:headerReference w:type="default" r:id="rId8"/>
      <w:pgSz w:w="11904" w:h="16834"/>
      <w:pgMar w:top="851" w:right="705" w:bottom="426" w:left="1134" w:header="709" w:footer="1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4D3" w:rsidRDefault="000754D3">
      <w:pPr>
        <w:spacing w:after="0" w:line="240" w:lineRule="auto"/>
      </w:pPr>
      <w:r>
        <w:separator/>
      </w:r>
    </w:p>
  </w:endnote>
  <w:endnote w:type="continuationSeparator" w:id="0">
    <w:p w:rsidR="000754D3" w:rsidRDefault="0007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Cambria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charset w:val="CC"/>
    <w:family w:val="modern"/>
    <w:pitch w:val="fixed"/>
    <w:sig w:usb0="00000000" w:usb1="400078FF" w:usb2="0000000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4D3" w:rsidRDefault="000754D3">
      <w:pPr>
        <w:spacing w:after="0" w:line="240" w:lineRule="auto"/>
      </w:pPr>
      <w:r>
        <w:separator/>
      </w:r>
    </w:p>
  </w:footnote>
  <w:footnote w:type="continuationSeparator" w:id="0">
    <w:p w:rsidR="000754D3" w:rsidRDefault="00075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6FA" w:rsidRDefault="00D656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/>
      </w:rPr>
    </w:lvl>
  </w:abstractNum>
  <w:abstractNum w:abstractNumId="2" w15:restartNumberingAfterBreak="0">
    <w:nsid w:val="00000007"/>
    <w:multiLevelType w:val="multi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01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3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8"/>
    <w:multiLevelType w:val="singleLevel"/>
    <w:tmpl w:val="00000008"/>
    <w:name w:val="WW8Num15"/>
    <w:lvl w:ilvl="0">
      <w:start w:val="5"/>
      <w:numFmt w:val="bullet"/>
      <w:lvlText w:val="–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b w:val="0"/>
        <w:color w:val="auto"/>
      </w:rPr>
    </w:lvl>
  </w:abstractNum>
  <w:abstractNum w:abstractNumId="4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4567A1C"/>
    <w:multiLevelType w:val="hybridMultilevel"/>
    <w:tmpl w:val="B094BF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D3E4E"/>
    <w:multiLevelType w:val="hybridMultilevel"/>
    <w:tmpl w:val="A21EFFBE"/>
    <w:lvl w:ilvl="0" w:tplc="0F56BB30">
      <w:start w:val="10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09484BBE"/>
    <w:multiLevelType w:val="hybridMultilevel"/>
    <w:tmpl w:val="4E707D0A"/>
    <w:lvl w:ilvl="0" w:tplc="4320B97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61F3A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B6145B"/>
    <w:multiLevelType w:val="hybridMultilevel"/>
    <w:tmpl w:val="5000848A"/>
    <w:lvl w:ilvl="0" w:tplc="91248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8C422C"/>
    <w:multiLevelType w:val="hybridMultilevel"/>
    <w:tmpl w:val="A77E25EE"/>
    <w:lvl w:ilvl="0" w:tplc="9FE216FA">
      <w:numFmt w:val="bullet"/>
      <w:lvlText w:val="-"/>
      <w:lvlJc w:val="left"/>
      <w:pPr>
        <w:ind w:left="567" w:hanging="60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FD66BB36">
      <w:numFmt w:val="bullet"/>
      <w:lvlText w:val="•"/>
      <w:lvlJc w:val="left"/>
      <w:pPr>
        <w:ind w:left="1647" w:hanging="601"/>
      </w:pPr>
      <w:rPr>
        <w:rFonts w:hint="default"/>
        <w:lang w:val="uk-UA" w:eastAsia="en-US" w:bidi="ar-SA"/>
      </w:rPr>
    </w:lvl>
    <w:lvl w:ilvl="2" w:tplc="95DA4960">
      <w:numFmt w:val="bullet"/>
      <w:lvlText w:val="•"/>
      <w:lvlJc w:val="left"/>
      <w:pPr>
        <w:ind w:left="2734" w:hanging="601"/>
      </w:pPr>
      <w:rPr>
        <w:rFonts w:hint="default"/>
        <w:lang w:val="uk-UA" w:eastAsia="en-US" w:bidi="ar-SA"/>
      </w:rPr>
    </w:lvl>
    <w:lvl w:ilvl="3" w:tplc="4E9049CC">
      <w:numFmt w:val="bullet"/>
      <w:lvlText w:val="•"/>
      <w:lvlJc w:val="left"/>
      <w:pPr>
        <w:ind w:left="3821" w:hanging="601"/>
      </w:pPr>
      <w:rPr>
        <w:rFonts w:hint="default"/>
        <w:lang w:val="uk-UA" w:eastAsia="en-US" w:bidi="ar-SA"/>
      </w:rPr>
    </w:lvl>
    <w:lvl w:ilvl="4" w:tplc="97646B2A">
      <w:numFmt w:val="bullet"/>
      <w:lvlText w:val="•"/>
      <w:lvlJc w:val="left"/>
      <w:pPr>
        <w:ind w:left="4908" w:hanging="601"/>
      </w:pPr>
      <w:rPr>
        <w:rFonts w:hint="default"/>
        <w:lang w:val="uk-UA" w:eastAsia="en-US" w:bidi="ar-SA"/>
      </w:rPr>
    </w:lvl>
    <w:lvl w:ilvl="5" w:tplc="BAC6F75E">
      <w:numFmt w:val="bullet"/>
      <w:lvlText w:val="•"/>
      <w:lvlJc w:val="left"/>
      <w:pPr>
        <w:ind w:left="5995" w:hanging="601"/>
      </w:pPr>
      <w:rPr>
        <w:rFonts w:hint="default"/>
        <w:lang w:val="uk-UA" w:eastAsia="en-US" w:bidi="ar-SA"/>
      </w:rPr>
    </w:lvl>
    <w:lvl w:ilvl="6" w:tplc="779ABED2">
      <w:numFmt w:val="bullet"/>
      <w:lvlText w:val="•"/>
      <w:lvlJc w:val="left"/>
      <w:pPr>
        <w:ind w:left="7082" w:hanging="601"/>
      </w:pPr>
      <w:rPr>
        <w:rFonts w:hint="default"/>
        <w:lang w:val="uk-UA" w:eastAsia="en-US" w:bidi="ar-SA"/>
      </w:rPr>
    </w:lvl>
    <w:lvl w:ilvl="7" w:tplc="16309982">
      <w:numFmt w:val="bullet"/>
      <w:lvlText w:val="•"/>
      <w:lvlJc w:val="left"/>
      <w:pPr>
        <w:ind w:left="8169" w:hanging="601"/>
      </w:pPr>
      <w:rPr>
        <w:rFonts w:hint="default"/>
        <w:lang w:val="uk-UA" w:eastAsia="en-US" w:bidi="ar-SA"/>
      </w:rPr>
    </w:lvl>
    <w:lvl w:ilvl="8" w:tplc="97983570">
      <w:numFmt w:val="bullet"/>
      <w:lvlText w:val="•"/>
      <w:lvlJc w:val="left"/>
      <w:pPr>
        <w:ind w:left="9256" w:hanging="601"/>
      </w:pPr>
      <w:rPr>
        <w:rFonts w:hint="default"/>
        <w:lang w:val="uk-UA" w:eastAsia="en-US" w:bidi="ar-SA"/>
      </w:rPr>
    </w:lvl>
  </w:abstractNum>
  <w:abstractNum w:abstractNumId="11" w15:restartNumberingAfterBreak="0">
    <w:nsid w:val="152E3F8E"/>
    <w:multiLevelType w:val="multilevel"/>
    <w:tmpl w:val="5BA2BE86"/>
    <w:lvl w:ilvl="0">
      <w:start w:val="1"/>
      <w:numFmt w:val="decimal"/>
      <w:lvlText w:val="%1."/>
      <w:lvlJc w:val="left"/>
      <w:pPr>
        <w:ind w:left="1232" w:hanging="361"/>
        <w:jc w:val="right"/>
      </w:pPr>
      <w:rPr>
        <w:rFonts w:hint="default"/>
        <w:b/>
        <w:bCs/>
        <w:w w:val="1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3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3249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25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258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263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267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72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77" w:hanging="361"/>
      </w:pPr>
      <w:rPr>
        <w:rFonts w:hint="default"/>
        <w:lang w:val="uk-UA" w:eastAsia="en-US" w:bidi="ar-SA"/>
      </w:rPr>
    </w:lvl>
  </w:abstractNum>
  <w:abstractNum w:abstractNumId="12" w15:restartNumberingAfterBreak="0">
    <w:nsid w:val="1EF67498"/>
    <w:multiLevelType w:val="hybridMultilevel"/>
    <w:tmpl w:val="20246C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DF5FD9"/>
    <w:multiLevelType w:val="hybridMultilevel"/>
    <w:tmpl w:val="679406AE"/>
    <w:lvl w:ilvl="0" w:tplc="DFDE0C20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95B78"/>
    <w:multiLevelType w:val="hybridMultilevel"/>
    <w:tmpl w:val="966C58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87172"/>
    <w:multiLevelType w:val="hybridMultilevel"/>
    <w:tmpl w:val="91D06D32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F7927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F5803"/>
    <w:multiLevelType w:val="hybridMultilevel"/>
    <w:tmpl w:val="BF84A1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97EAC"/>
    <w:multiLevelType w:val="hybridMultilevel"/>
    <w:tmpl w:val="719AC128"/>
    <w:lvl w:ilvl="0" w:tplc="57B08F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FC30E2"/>
    <w:multiLevelType w:val="hybridMultilevel"/>
    <w:tmpl w:val="0CD005AC"/>
    <w:lvl w:ilvl="0" w:tplc="00D8B0CC">
      <w:numFmt w:val="bullet"/>
      <w:lvlText w:val="-"/>
      <w:lvlJc w:val="left"/>
      <w:pPr>
        <w:ind w:left="7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0" w15:restartNumberingAfterBreak="0">
    <w:nsid w:val="3A092A7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AE808EE"/>
    <w:multiLevelType w:val="multilevel"/>
    <w:tmpl w:val="DA3CB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637411"/>
    <w:multiLevelType w:val="hybridMultilevel"/>
    <w:tmpl w:val="03089DA4"/>
    <w:lvl w:ilvl="0" w:tplc="C10A39C0">
      <w:start w:val="13"/>
      <w:numFmt w:val="bullet"/>
      <w:lvlText w:val="-"/>
      <w:lvlJc w:val="left"/>
      <w:pPr>
        <w:ind w:left="75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 w15:restartNumberingAfterBreak="0">
    <w:nsid w:val="3F98724D"/>
    <w:multiLevelType w:val="hybridMultilevel"/>
    <w:tmpl w:val="C73487C4"/>
    <w:lvl w:ilvl="0" w:tplc="7668F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C2964"/>
    <w:multiLevelType w:val="hybridMultilevel"/>
    <w:tmpl w:val="517093FC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A4617"/>
    <w:multiLevelType w:val="hybridMultilevel"/>
    <w:tmpl w:val="AB461C8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E5E5E"/>
    <w:multiLevelType w:val="multilevel"/>
    <w:tmpl w:val="19E2362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77C141D"/>
    <w:multiLevelType w:val="hybridMultilevel"/>
    <w:tmpl w:val="155CCA18"/>
    <w:lvl w:ilvl="0" w:tplc="AAD4F4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276AD"/>
    <w:multiLevelType w:val="multilevel"/>
    <w:tmpl w:val="C7128C64"/>
    <w:lvl w:ilvl="0">
      <w:start w:val="1"/>
      <w:numFmt w:val="decimal"/>
      <w:lvlText w:val="%1."/>
      <w:lvlJc w:val="left"/>
      <w:pPr>
        <w:ind w:left="819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1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2942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0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064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125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186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47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308" w:hanging="361"/>
      </w:pPr>
      <w:rPr>
        <w:rFonts w:hint="default"/>
        <w:lang w:val="uk-UA" w:eastAsia="en-US" w:bidi="ar-SA"/>
      </w:rPr>
    </w:lvl>
  </w:abstractNum>
  <w:abstractNum w:abstractNumId="29" w15:restartNumberingAfterBreak="0">
    <w:nsid w:val="4B5550A4"/>
    <w:multiLevelType w:val="hybridMultilevel"/>
    <w:tmpl w:val="F1FE266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DA142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D8944D6"/>
    <w:multiLevelType w:val="multilevel"/>
    <w:tmpl w:val="0B4A55E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4F0C468B"/>
    <w:multiLevelType w:val="hybridMultilevel"/>
    <w:tmpl w:val="10F02712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100FC"/>
    <w:multiLevelType w:val="multilevel"/>
    <w:tmpl w:val="55F85E5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 w:hint="default"/>
        <w:b w:val="0"/>
      </w:rPr>
    </w:lvl>
  </w:abstractNum>
  <w:abstractNum w:abstractNumId="34" w15:restartNumberingAfterBreak="0">
    <w:nsid w:val="5D2D54A8"/>
    <w:multiLevelType w:val="hybridMultilevel"/>
    <w:tmpl w:val="8A4E4C8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60848"/>
    <w:multiLevelType w:val="multilevel"/>
    <w:tmpl w:val="CCC8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08D3E05"/>
    <w:multiLevelType w:val="hybridMultilevel"/>
    <w:tmpl w:val="F7041D84"/>
    <w:lvl w:ilvl="0" w:tplc="AEDA6F26">
      <w:start w:val="1"/>
      <w:numFmt w:val="decimal"/>
      <w:lvlText w:val="%1."/>
      <w:lvlJc w:val="left"/>
      <w:pPr>
        <w:ind w:left="997" w:hanging="50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uk-UA" w:eastAsia="en-US" w:bidi="ar-SA"/>
      </w:rPr>
    </w:lvl>
    <w:lvl w:ilvl="1" w:tplc="A790C04C">
      <w:numFmt w:val="bullet"/>
      <w:lvlText w:val="•"/>
      <w:lvlJc w:val="left"/>
      <w:pPr>
        <w:ind w:left="2028" w:hanging="504"/>
      </w:pPr>
      <w:rPr>
        <w:rFonts w:hint="default"/>
        <w:lang w:val="uk-UA" w:eastAsia="en-US" w:bidi="ar-SA"/>
      </w:rPr>
    </w:lvl>
    <w:lvl w:ilvl="2" w:tplc="CF7ECB3A">
      <w:numFmt w:val="bullet"/>
      <w:lvlText w:val="•"/>
      <w:lvlJc w:val="left"/>
      <w:pPr>
        <w:ind w:left="3057" w:hanging="504"/>
      </w:pPr>
      <w:rPr>
        <w:rFonts w:hint="default"/>
        <w:lang w:val="uk-UA" w:eastAsia="en-US" w:bidi="ar-SA"/>
      </w:rPr>
    </w:lvl>
    <w:lvl w:ilvl="3" w:tplc="FC18C85C">
      <w:numFmt w:val="bullet"/>
      <w:lvlText w:val="•"/>
      <w:lvlJc w:val="left"/>
      <w:pPr>
        <w:ind w:left="4085" w:hanging="504"/>
      </w:pPr>
      <w:rPr>
        <w:rFonts w:hint="default"/>
        <w:lang w:val="uk-UA" w:eastAsia="en-US" w:bidi="ar-SA"/>
      </w:rPr>
    </w:lvl>
    <w:lvl w:ilvl="4" w:tplc="ECBA57FA">
      <w:numFmt w:val="bullet"/>
      <w:lvlText w:val="•"/>
      <w:lvlJc w:val="left"/>
      <w:pPr>
        <w:ind w:left="5114" w:hanging="504"/>
      </w:pPr>
      <w:rPr>
        <w:rFonts w:hint="default"/>
        <w:lang w:val="uk-UA" w:eastAsia="en-US" w:bidi="ar-SA"/>
      </w:rPr>
    </w:lvl>
    <w:lvl w:ilvl="5" w:tplc="7F8A72C4">
      <w:numFmt w:val="bullet"/>
      <w:lvlText w:val="•"/>
      <w:lvlJc w:val="left"/>
      <w:pPr>
        <w:ind w:left="6143" w:hanging="504"/>
      </w:pPr>
      <w:rPr>
        <w:rFonts w:hint="default"/>
        <w:lang w:val="uk-UA" w:eastAsia="en-US" w:bidi="ar-SA"/>
      </w:rPr>
    </w:lvl>
    <w:lvl w:ilvl="6" w:tplc="65945520">
      <w:numFmt w:val="bullet"/>
      <w:lvlText w:val="•"/>
      <w:lvlJc w:val="left"/>
      <w:pPr>
        <w:ind w:left="7171" w:hanging="504"/>
      </w:pPr>
      <w:rPr>
        <w:rFonts w:hint="default"/>
        <w:lang w:val="uk-UA" w:eastAsia="en-US" w:bidi="ar-SA"/>
      </w:rPr>
    </w:lvl>
    <w:lvl w:ilvl="7" w:tplc="0262C350">
      <w:numFmt w:val="bullet"/>
      <w:lvlText w:val="•"/>
      <w:lvlJc w:val="left"/>
      <w:pPr>
        <w:ind w:left="8200" w:hanging="504"/>
      </w:pPr>
      <w:rPr>
        <w:rFonts w:hint="default"/>
        <w:lang w:val="uk-UA" w:eastAsia="en-US" w:bidi="ar-SA"/>
      </w:rPr>
    </w:lvl>
    <w:lvl w:ilvl="8" w:tplc="5CEA160C">
      <w:numFmt w:val="bullet"/>
      <w:lvlText w:val="•"/>
      <w:lvlJc w:val="left"/>
      <w:pPr>
        <w:ind w:left="9229" w:hanging="504"/>
      </w:pPr>
      <w:rPr>
        <w:rFonts w:hint="default"/>
        <w:lang w:val="uk-UA" w:eastAsia="en-US" w:bidi="ar-SA"/>
      </w:rPr>
    </w:lvl>
  </w:abstractNum>
  <w:abstractNum w:abstractNumId="37" w15:restartNumberingAfterBreak="0">
    <w:nsid w:val="624C4134"/>
    <w:multiLevelType w:val="hybridMultilevel"/>
    <w:tmpl w:val="173CCCCC"/>
    <w:lvl w:ilvl="0" w:tplc="CE260D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24D88"/>
    <w:multiLevelType w:val="multilevel"/>
    <w:tmpl w:val="1FAEB4D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F642D8B"/>
    <w:multiLevelType w:val="hybridMultilevel"/>
    <w:tmpl w:val="E56862D0"/>
    <w:lvl w:ilvl="0" w:tplc="0422000F">
      <w:start w:val="12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B7B2D"/>
    <w:multiLevelType w:val="hybridMultilevel"/>
    <w:tmpl w:val="11D435B2"/>
    <w:lvl w:ilvl="0" w:tplc="AD807EEE"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pStyle w:val="2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pStyle w:val="3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1" w15:restartNumberingAfterBreak="0">
    <w:nsid w:val="762E1824"/>
    <w:multiLevelType w:val="hybridMultilevel"/>
    <w:tmpl w:val="D6ECBB64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E1739A"/>
    <w:multiLevelType w:val="multilevel"/>
    <w:tmpl w:val="449C8024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7BB17733"/>
    <w:multiLevelType w:val="multilevel"/>
    <w:tmpl w:val="02FE15A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4" w15:restartNumberingAfterBreak="0">
    <w:nsid w:val="7F2B7B5E"/>
    <w:multiLevelType w:val="hybridMultilevel"/>
    <w:tmpl w:val="22102252"/>
    <w:lvl w:ilvl="0" w:tplc="00D8B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40"/>
  </w:num>
  <w:num w:numId="4">
    <w:abstractNumId w:val="8"/>
  </w:num>
  <w:num w:numId="5">
    <w:abstractNumId w:val="22"/>
  </w:num>
  <w:num w:numId="6">
    <w:abstractNumId w:val="15"/>
  </w:num>
  <w:num w:numId="7">
    <w:abstractNumId w:val="41"/>
  </w:num>
  <w:num w:numId="8">
    <w:abstractNumId w:val="24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7"/>
  </w:num>
  <w:num w:numId="12">
    <w:abstractNumId w:val="1"/>
  </w:num>
  <w:num w:numId="13">
    <w:abstractNumId w:val="38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44"/>
  </w:num>
  <w:num w:numId="19">
    <w:abstractNumId w:val="21"/>
  </w:num>
  <w:num w:numId="20">
    <w:abstractNumId w:val="11"/>
  </w:num>
  <w:num w:numId="21">
    <w:abstractNumId w:val="35"/>
  </w:num>
  <w:num w:numId="22">
    <w:abstractNumId w:val="36"/>
  </w:num>
  <w:num w:numId="23">
    <w:abstractNumId w:val="10"/>
  </w:num>
  <w:num w:numId="24">
    <w:abstractNumId w:val="28"/>
  </w:num>
  <w:num w:numId="25">
    <w:abstractNumId w:val="42"/>
  </w:num>
  <w:num w:numId="26">
    <w:abstractNumId w:val="26"/>
  </w:num>
  <w:num w:numId="27">
    <w:abstractNumId w:val="29"/>
  </w:num>
  <w:num w:numId="28">
    <w:abstractNumId w:val="2"/>
  </w:num>
  <w:num w:numId="29">
    <w:abstractNumId w:val="37"/>
  </w:num>
  <w:num w:numId="30">
    <w:abstractNumId w:val="13"/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7"/>
  </w:num>
  <w:num w:numId="34">
    <w:abstractNumId w:val="43"/>
  </w:num>
  <w:num w:numId="35">
    <w:abstractNumId w:val="12"/>
  </w:num>
  <w:num w:numId="36">
    <w:abstractNumId w:val="32"/>
  </w:num>
  <w:num w:numId="37">
    <w:abstractNumId w:val="6"/>
  </w:num>
  <w:num w:numId="38">
    <w:abstractNumId w:val="16"/>
  </w:num>
  <w:num w:numId="39">
    <w:abstractNumId w:val="20"/>
  </w:num>
  <w:num w:numId="40">
    <w:abstractNumId w:val="30"/>
  </w:num>
  <w:num w:numId="41">
    <w:abstractNumId w:val="23"/>
  </w:num>
  <w:num w:numId="42">
    <w:abstractNumId w:val="9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</w:num>
  <w:num w:numId="45">
    <w:abstractNumId w:val="39"/>
  </w:num>
  <w:num w:numId="4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C2"/>
    <w:rsid w:val="00001A4B"/>
    <w:rsid w:val="00006681"/>
    <w:rsid w:val="0003400B"/>
    <w:rsid w:val="000434F4"/>
    <w:rsid w:val="00044A7C"/>
    <w:rsid w:val="00073A2A"/>
    <w:rsid w:val="000754D3"/>
    <w:rsid w:val="00082E18"/>
    <w:rsid w:val="000C2399"/>
    <w:rsid w:val="000C3827"/>
    <w:rsid w:val="000D7C69"/>
    <w:rsid w:val="000E316B"/>
    <w:rsid w:val="000F14BC"/>
    <w:rsid w:val="000F7D3F"/>
    <w:rsid w:val="00100257"/>
    <w:rsid w:val="00100A22"/>
    <w:rsid w:val="0012538B"/>
    <w:rsid w:val="00125FDE"/>
    <w:rsid w:val="00127014"/>
    <w:rsid w:val="00131F40"/>
    <w:rsid w:val="00135FFB"/>
    <w:rsid w:val="00142B01"/>
    <w:rsid w:val="001561D6"/>
    <w:rsid w:val="00157DBE"/>
    <w:rsid w:val="00166210"/>
    <w:rsid w:val="00172763"/>
    <w:rsid w:val="00187E12"/>
    <w:rsid w:val="00197BB6"/>
    <w:rsid w:val="001A5B16"/>
    <w:rsid w:val="001B6559"/>
    <w:rsid w:val="001C2111"/>
    <w:rsid w:val="001C4C09"/>
    <w:rsid w:val="001C55C1"/>
    <w:rsid w:val="001F137F"/>
    <w:rsid w:val="001F3A42"/>
    <w:rsid w:val="001F7C50"/>
    <w:rsid w:val="00204929"/>
    <w:rsid w:val="00237BCB"/>
    <w:rsid w:val="00250AEA"/>
    <w:rsid w:val="00262098"/>
    <w:rsid w:val="00274BC2"/>
    <w:rsid w:val="002919B5"/>
    <w:rsid w:val="002A74B5"/>
    <w:rsid w:val="002B161A"/>
    <w:rsid w:val="002B49E8"/>
    <w:rsid w:val="002B6E81"/>
    <w:rsid w:val="002C5A36"/>
    <w:rsid w:val="002D1E51"/>
    <w:rsid w:val="002D465F"/>
    <w:rsid w:val="002E2C4A"/>
    <w:rsid w:val="002E2FAB"/>
    <w:rsid w:val="002F042A"/>
    <w:rsid w:val="003069B8"/>
    <w:rsid w:val="003125B7"/>
    <w:rsid w:val="003127CD"/>
    <w:rsid w:val="0031415B"/>
    <w:rsid w:val="00315E63"/>
    <w:rsid w:val="00320E00"/>
    <w:rsid w:val="003264A9"/>
    <w:rsid w:val="003305AE"/>
    <w:rsid w:val="00333F3B"/>
    <w:rsid w:val="00333F3F"/>
    <w:rsid w:val="003551B6"/>
    <w:rsid w:val="0038715D"/>
    <w:rsid w:val="00393D4A"/>
    <w:rsid w:val="003A17F4"/>
    <w:rsid w:val="003B5645"/>
    <w:rsid w:val="003D7DDD"/>
    <w:rsid w:val="003E33D1"/>
    <w:rsid w:val="00431DFF"/>
    <w:rsid w:val="00436CD9"/>
    <w:rsid w:val="004523E7"/>
    <w:rsid w:val="00454F60"/>
    <w:rsid w:val="00463705"/>
    <w:rsid w:val="004A3EA6"/>
    <w:rsid w:val="004A46FA"/>
    <w:rsid w:val="004A666D"/>
    <w:rsid w:val="004C33FA"/>
    <w:rsid w:val="004D23F2"/>
    <w:rsid w:val="004D2B19"/>
    <w:rsid w:val="004D6ED0"/>
    <w:rsid w:val="004E0592"/>
    <w:rsid w:val="004E076A"/>
    <w:rsid w:val="004F0AA3"/>
    <w:rsid w:val="004F1271"/>
    <w:rsid w:val="00504BB4"/>
    <w:rsid w:val="0050733B"/>
    <w:rsid w:val="00535278"/>
    <w:rsid w:val="0055094C"/>
    <w:rsid w:val="0055375A"/>
    <w:rsid w:val="005539B3"/>
    <w:rsid w:val="00566D47"/>
    <w:rsid w:val="00587E46"/>
    <w:rsid w:val="00590F9C"/>
    <w:rsid w:val="00591A00"/>
    <w:rsid w:val="00597EA5"/>
    <w:rsid w:val="005B0F86"/>
    <w:rsid w:val="005C448E"/>
    <w:rsid w:val="005D01F6"/>
    <w:rsid w:val="005D027F"/>
    <w:rsid w:val="005D497C"/>
    <w:rsid w:val="005D500E"/>
    <w:rsid w:val="005E16AD"/>
    <w:rsid w:val="005E7364"/>
    <w:rsid w:val="005F0E6D"/>
    <w:rsid w:val="00602B1C"/>
    <w:rsid w:val="006047DC"/>
    <w:rsid w:val="00614A7D"/>
    <w:rsid w:val="00614C4B"/>
    <w:rsid w:val="00620ED1"/>
    <w:rsid w:val="00641654"/>
    <w:rsid w:val="006426E5"/>
    <w:rsid w:val="006550B7"/>
    <w:rsid w:val="00657329"/>
    <w:rsid w:val="0065790D"/>
    <w:rsid w:val="006607C0"/>
    <w:rsid w:val="00665906"/>
    <w:rsid w:val="006917A7"/>
    <w:rsid w:val="006A22DE"/>
    <w:rsid w:val="006A506A"/>
    <w:rsid w:val="006C00BB"/>
    <w:rsid w:val="006C1EAB"/>
    <w:rsid w:val="006D02C6"/>
    <w:rsid w:val="006E18AD"/>
    <w:rsid w:val="006E3B28"/>
    <w:rsid w:val="006E5E05"/>
    <w:rsid w:val="006E71E8"/>
    <w:rsid w:val="00700B52"/>
    <w:rsid w:val="0070262B"/>
    <w:rsid w:val="007156FF"/>
    <w:rsid w:val="0072188C"/>
    <w:rsid w:val="00732238"/>
    <w:rsid w:val="00735A17"/>
    <w:rsid w:val="0073741E"/>
    <w:rsid w:val="00741BA4"/>
    <w:rsid w:val="00743055"/>
    <w:rsid w:val="00762A21"/>
    <w:rsid w:val="00770948"/>
    <w:rsid w:val="00792B5E"/>
    <w:rsid w:val="007A7DEC"/>
    <w:rsid w:val="007B2683"/>
    <w:rsid w:val="007B5B2E"/>
    <w:rsid w:val="007B66D1"/>
    <w:rsid w:val="007C4266"/>
    <w:rsid w:val="007C4997"/>
    <w:rsid w:val="007C4D5D"/>
    <w:rsid w:val="007C5804"/>
    <w:rsid w:val="007F4A45"/>
    <w:rsid w:val="007F6C3C"/>
    <w:rsid w:val="00810C13"/>
    <w:rsid w:val="008229D7"/>
    <w:rsid w:val="00831F28"/>
    <w:rsid w:val="008354D3"/>
    <w:rsid w:val="0083648C"/>
    <w:rsid w:val="00837811"/>
    <w:rsid w:val="00845B5E"/>
    <w:rsid w:val="0085308F"/>
    <w:rsid w:val="00864B09"/>
    <w:rsid w:val="00867373"/>
    <w:rsid w:val="008765D7"/>
    <w:rsid w:val="00886389"/>
    <w:rsid w:val="00895FF1"/>
    <w:rsid w:val="008A4247"/>
    <w:rsid w:val="008A52E3"/>
    <w:rsid w:val="008B1CEC"/>
    <w:rsid w:val="008B5BDE"/>
    <w:rsid w:val="008C011D"/>
    <w:rsid w:val="008D0FFB"/>
    <w:rsid w:val="008E28E7"/>
    <w:rsid w:val="0090055E"/>
    <w:rsid w:val="00906785"/>
    <w:rsid w:val="00906ECD"/>
    <w:rsid w:val="009115D1"/>
    <w:rsid w:val="009161D2"/>
    <w:rsid w:val="00922F95"/>
    <w:rsid w:val="00926615"/>
    <w:rsid w:val="00941452"/>
    <w:rsid w:val="009603C8"/>
    <w:rsid w:val="0096367F"/>
    <w:rsid w:val="0096369E"/>
    <w:rsid w:val="00963FF3"/>
    <w:rsid w:val="009951E7"/>
    <w:rsid w:val="00995339"/>
    <w:rsid w:val="009A3A9D"/>
    <w:rsid w:val="009A7BA1"/>
    <w:rsid w:val="009B448A"/>
    <w:rsid w:val="009C71BF"/>
    <w:rsid w:val="009E579C"/>
    <w:rsid w:val="009E6F6F"/>
    <w:rsid w:val="009F5EB8"/>
    <w:rsid w:val="00A01729"/>
    <w:rsid w:val="00A04733"/>
    <w:rsid w:val="00A052A3"/>
    <w:rsid w:val="00A27CF9"/>
    <w:rsid w:val="00A35F26"/>
    <w:rsid w:val="00A459F9"/>
    <w:rsid w:val="00A54850"/>
    <w:rsid w:val="00A54F94"/>
    <w:rsid w:val="00A55AC4"/>
    <w:rsid w:val="00A70BEE"/>
    <w:rsid w:val="00A712C3"/>
    <w:rsid w:val="00A728C2"/>
    <w:rsid w:val="00A76609"/>
    <w:rsid w:val="00AA2496"/>
    <w:rsid w:val="00AA50E6"/>
    <w:rsid w:val="00AB10A5"/>
    <w:rsid w:val="00AC1F9B"/>
    <w:rsid w:val="00AE2A29"/>
    <w:rsid w:val="00AF5448"/>
    <w:rsid w:val="00B01CD9"/>
    <w:rsid w:val="00B23CF7"/>
    <w:rsid w:val="00B31939"/>
    <w:rsid w:val="00B742A5"/>
    <w:rsid w:val="00B81FA3"/>
    <w:rsid w:val="00B8353D"/>
    <w:rsid w:val="00BD1128"/>
    <w:rsid w:val="00BD53F6"/>
    <w:rsid w:val="00BD5811"/>
    <w:rsid w:val="00BE3082"/>
    <w:rsid w:val="00BF07CD"/>
    <w:rsid w:val="00C017EA"/>
    <w:rsid w:val="00C02BF3"/>
    <w:rsid w:val="00C14594"/>
    <w:rsid w:val="00C24964"/>
    <w:rsid w:val="00C24AE2"/>
    <w:rsid w:val="00C31A76"/>
    <w:rsid w:val="00C4329D"/>
    <w:rsid w:val="00C4466C"/>
    <w:rsid w:val="00C518EC"/>
    <w:rsid w:val="00C653F9"/>
    <w:rsid w:val="00C670B8"/>
    <w:rsid w:val="00C8154A"/>
    <w:rsid w:val="00C81931"/>
    <w:rsid w:val="00C81A0B"/>
    <w:rsid w:val="00C86EEC"/>
    <w:rsid w:val="00CA423D"/>
    <w:rsid w:val="00CB1EC2"/>
    <w:rsid w:val="00CB4961"/>
    <w:rsid w:val="00CD29C7"/>
    <w:rsid w:val="00D009E0"/>
    <w:rsid w:val="00D0258C"/>
    <w:rsid w:val="00D1290E"/>
    <w:rsid w:val="00D208A8"/>
    <w:rsid w:val="00D26688"/>
    <w:rsid w:val="00D325BF"/>
    <w:rsid w:val="00D35BAA"/>
    <w:rsid w:val="00D4349D"/>
    <w:rsid w:val="00D446ED"/>
    <w:rsid w:val="00D45E0F"/>
    <w:rsid w:val="00D62DE9"/>
    <w:rsid w:val="00D656FA"/>
    <w:rsid w:val="00D97C34"/>
    <w:rsid w:val="00DB34B0"/>
    <w:rsid w:val="00DB4ECB"/>
    <w:rsid w:val="00DB6CC3"/>
    <w:rsid w:val="00DC69A8"/>
    <w:rsid w:val="00DD2BED"/>
    <w:rsid w:val="00DF36AD"/>
    <w:rsid w:val="00DF75B1"/>
    <w:rsid w:val="00E1309D"/>
    <w:rsid w:val="00E148A8"/>
    <w:rsid w:val="00E24E93"/>
    <w:rsid w:val="00E417BB"/>
    <w:rsid w:val="00E505D2"/>
    <w:rsid w:val="00E760C3"/>
    <w:rsid w:val="00E858C8"/>
    <w:rsid w:val="00E956D0"/>
    <w:rsid w:val="00EA2053"/>
    <w:rsid w:val="00EA2367"/>
    <w:rsid w:val="00EB1403"/>
    <w:rsid w:val="00EC339A"/>
    <w:rsid w:val="00EC4933"/>
    <w:rsid w:val="00ED4115"/>
    <w:rsid w:val="00EF6278"/>
    <w:rsid w:val="00F0334D"/>
    <w:rsid w:val="00F03721"/>
    <w:rsid w:val="00F22A8F"/>
    <w:rsid w:val="00F32DDB"/>
    <w:rsid w:val="00F37862"/>
    <w:rsid w:val="00F42CA2"/>
    <w:rsid w:val="00F464FC"/>
    <w:rsid w:val="00F51C21"/>
    <w:rsid w:val="00F540A2"/>
    <w:rsid w:val="00F54A0F"/>
    <w:rsid w:val="00F551CB"/>
    <w:rsid w:val="00F57231"/>
    <w:rsid w:val="00F61C84"/>
    <w:rsid w:val="00F70A94"/>
    <w:rsid w:val="00F7244C"/>
    <w:rsid w:val="00F75011"/>
    <w:rsid w:val="00F75803"/>
    <w:rsid w:val="00F83968"/>
    <w:rsid w:val="00F90587"/>
    <w:rsid w:val="00FB1EEA"/>
    <w:rsid w:val="00FB5F6E"/>
    <w:rsid w:val="00FB7342"/>
    <w:rsid w:val="00FC6E43"/>
    <w:rsid w:val="00FD76F8"/>
    <w:rsid w:val="00FE4054"/>
    <w:rsid w:val="00FE6C70"/>
    <w:rsid w:val="00FE7CBF"/>
    <w:rsid w:val="00FF3799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03CEF"/>
  <w15:chartTrackingRefBased/>
  <w15:docId w15:val="{F969CD94-499D-4C73-8C3B-0C8FD930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7BA1"/>
  </w:style>
  <w:style w:type="paragraph" w:styleId="1">
    <w:name w:val="heading 1"/>
    <w:basedOn w:val="a0"/>
    <w:next w:val="a0"/>
    <w:link w:val="10"/>
    <w:qFormat/>
    <w:rsid w:val="009E6F6F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0"/>
    <w:next w:val="a1"/>
    <w:link w:val="20"/>
    <w:qFormat/>
    <w:rsid w:val="009E6F6F"/>
    <w:pPr>
      <w:numPr>
        <w:ilvl w:val="1"/>
        <w:numId w:val="1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3">
    <w:name w:val="heading 3"/>
    <w:basedOn w:val="a0"/>
    <w:next w:val="a1"/>
    <w:link w:val="30"/>
    <w:uiPriority w:val="9"/>
    <w:qFormat/>
    <w:rsid w:val="009E6F6F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4">
    <w:name w:val="heading 4"/>
    <w:basedOn w:val="7"/>
    <w:next w:val="7"/>
    <w:link w:val="40"/>
    <w:qFormat/>
    <w:rsid w:val="00C4329D"/>
    <w:pPr>
      <w:keepNext/>
      <w:keepLines/>
      <w:spacing w:before="240" w:after="40"/>
      <w:contextualSpacing/>
      <w:outlineLvl w:val="3"/>
    </w:pPr>
    <w:rPr>
      <w:rFonts w:cs="Times New Roman"/>
      <w:b/>
      <w:sz w:val="24"/>
      <w:szCs w:val="24"/>
    </w:rPr>
  </w:style>
  <w:style w:type="paragraph" w:styleId="5">
    <w:name w:val="heading 5"/>
    <w:basedOn w:val="7"/>
    <w:next w:val="7"/>
    <w:link w:val="50"/>
    <w:qFormat/>
    <w:rsid w:val="00C4329D"/>
    <w:pPr>
      <w:keepNext/>
      <w:keepLines/>
      <w:spacing w:before="220" w:after="40"/>
      <w:contextualSpacing/>
      <w:outlineLvl w:val="4"/>
    </w:pPr>
    <w:rPr>
      <w:rFonts w:cs="Times New Roman"/>
      <w:b/>
    </w:rPr>
  </w:style>
  <w:style w:type="paragraph" w:styleId="6">
    <w:name w:val="heading 6"/>
    <w:basedOn w:val="a0"/>
    <w:next w:val="a0"/>
    <w:link w:val="60"/>
    <w:qFormat/>
    <w:rsid w:val="00C4329D"/>
    <w:pPr>
      <w:keepNext/>
      <w:spacing w:before="60"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-14">
    <w:name w:val="ЕТС-ОТ(Ц-Ж)14"/>
    <w:basedOn w:val="a0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11">
    <w:name w:val="Знак Знак1 Знак Знак Знак Знак Знак Знак Знак Знак Знак"/>
    <w:basedOn w:val="a0"/>
    <w:qFormat/>
    <w:rsid w:val="009E6F6F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character" w:customStyle="1" w:styleId="10">
    <w:name w:val="Заголовок 1 Знак"/>
    <w:basedOn w:val="a2"/>
    <w:link w:val="1"/>
    <w:rsid w:val="009E6F6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rsid w:val="009E6F6F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2"/>
    <w:link w:val="3"/>
    <w:uiPriority w:val="9"/>
    <w:rsid w:val="009E6F6F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numbering" w:customStyle="1" w:styleId="12">
    <w:name w:val="Нет списка1"/>
    <w:next w:val="a4"/>
    <w:uiPriority w:val="99"/>
    <w:semiHidden/>
    <w:unhideWhenUsed/>
    <w:rsid w:val="009E6F6F"/>
  </w:style>
  <w:style w:type="character" w:customStyle="1" w:styleId="WW8Num3z0">
    <w:name w:val="WW8Num3z0"/>
    <w:rsid w:val="009E6F6F"/>
    <w:rPr>
      <w:rFonts w:ascii="Times New Roman" w:hAnsi="Times New Roman" w:cs="Times New Roman"/>
    </w:rPr>
  </w:style>
  <w:style w:type="character" w:customStyle="1" w:styleId="WW8Num4z0">
    <w:name w:val="WW8Num4z0"/>
    <w:rsid w:val="009E6F6F"/>
    <w:rPr>
      <w:rFonts w:cs="Times New Roman"/>
    </w:rPr>
  </w:style>
  <w:style w:type="character" w:customStyle="1" w:styleId="WW8Num5z0">
    <w:name w:val="WW8Num5z0"/>
    <w:rsid w:val="009E6F6F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9E6F6F"/>
    <w:rPr>
      <w:rFonts w:ascii="Symbol" w:eastAsia="Times New Roman" w:hAnsi="Symbol"/>
    </w:rPr>
  </w:style>
  <w:style w:type="character" w:customStyle="1" w:styleId="WW8Num5z2">
    <w:name w:val="WW8Num5z2"/>
    <w:rsid w:val="009E6F6F"/>
    <w:rPr>
      <w:rFonts w:ascii="Wingdings" w:hAnsi="Wingdings"/>
    </w:rPr>
  </w:style>
  <w:style w:type="character" w:customStyle="1" w:styleId="WW8Num5z3">
    <w:name w:val="WW8Num5z3"/>
    <w:rsid w:val="009E6F6F"/>
    <w:rPr>
      <w:rFonts w:ascii="Symbol" w:hAnsi="Symbol"/>
    </w:rPr>
  </w:style>
  <w:style w:type="character" w:customStyle="1" w:styleId="WW8Num7z0">
    <w:name w:val="WW8Num7z0"/>
    <w:rsid w:val="009E6F6F"/>
    <w:rPr>
      <w:b w:val="0"/>
      <w:color w:val="000000"/>
      <w:sz w:val="24"/>
      <w:szCs w:val="24"/>
    </w:rPr>
  </w:style>
  <w:style w:type="character" w:customStyle="1" w:styleId="WW8Num9z0">
    <w:name w:val="WW8Num9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9z1">
    <w:name w:val="WW8Num9z1"/>
    <w:rsid w:val="009E6F6F"/>
    <w:rPr>
      <w:rFonts w:ascii="Courier New" w:hAnsi="Courier New" w:cs="Courier New"/>
    </w:rPr>
  </w:style>
  <w:style w:type="character" w:customStyle="1" w:styleId="WW8Num9z2">
    <w:name w:val="WW8Num9z2"/>
    <w:rsid w:val="009E6F6F"/>
    <w:rPr>
      <w:rFonts w:ascii="Wingdings" w:hAnsi="Wingdings"/>
    </w:rPr>
  </w:style>
  <w:style w:type="character" w:customStyle="1" w:styleId="WW8Num9z3">
    <w:name w:val="WW8Num9z3"/>
    <w:rsid w:val="009E6F6F"/>
    <w:rPr>
      <w:rFonts w:ascii="Symbol" w:hAnsi="Symbol"/>
    </w:rPr>
  </w:style>
  <w:style w:type="character" w:customStyle="1" w:styleId="WW8Num12z0">
    <w:name w:val="WW8Num12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5z0">
    <w:name w:val="WW8Num15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6z0">
    <w:name w:val="WW8Num16z0"/>
    <w:rsid w:val="009E6F6F"/>
    <w:rPr>
      <w:rFonts w:ascii="Symbol" w:hAnsi="Symbol"/>
    </w:rPr>
  </w:style>
  <w:style w:type="character" w:customStyle="1" w:styleId="WW8Num16z1">
    <w:name w:val="WW8Num16z1"/>
    <w:rsid w:val="009E6F6F"/>
    <w:rPr>
      <w:rFonts w:ascii="Courier New" w:hAnsi="Courier New" w:cs="Courier New"/>
    </w:rPr>
  </w:style>
  <w:style w:type="character" w:customStyle="1" w:styleId="WW8Num16z2">
    <w:name w:val="WW8Num16z2"/>
    <w:rsid w:val="009E6F6F"/>
    <w:rPr>
      <w:rFonts w:ascii="Wingdings" w:hAnsi="Wingdings"/>
    </w:rPr>
  </w:style>
  <w:style w:type="character" w:customStyle="1" w:styleId="WW8Num19z0">
    <w:name w:val="WW8Num19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8">
    <w:name w:val="Основной шрифт абзаца8"/>
    <w:rsid w:val="009E6F6F"/>
  </w:style>
  <w:style w:type="character" w:customStyle="1" w:styleId="WW8Num5z4">
    <w:name w:val="WW8Num5z4"/>
    <w:rsid w:val="009E6F6F"/>
    <w:rPr>
      <w:rFonts w:ascii="Courier New" w:hAnsi="Courier New"/>
    </w:rPr>
  </w:style>
  <w:style w:type="character" w:customStyle="1" w:styleId="70">
    <w:name w:val="Основной шрифт абзаца7"/>
    <w:rsid w:val="009E6F6F"/>
  </w:style>
  <w:style w:type="character" w:customStyle="1" w:styleId="Absatz-Standardschriftart">
    <w:name w:val="Absatz-Standardschriftart"/>
    <w:rsid w:val="009E6F6F"/>
  </w:style>
  <w:style w:type="character" w:customStyle="1" w:styleId="WW8Num8z0">
    <w:name w:val="WW8Num8z0"/>
    <w:rsid w:val="009E6F6F"/>
    <w:rPr>
      <w:rFonts w:ascii="Symbol" w:eastAsia="Times New Roman" w:hAnsi="Symbol" w:cs="Times New Roman"/>
    </w:rPr>
  </w:style>
  <w:style w:type="character" w:customStyle="1" w:styleId="WW8Num8z1">
    <w:name w:val="WW8Num8z1"/>
    <w:rsid w:val="009E6F6F"/>
    <w:rPr>
      <w:rFonts w:ascii="Courier New" w:hAnsi="Courier New" w:cs="Courier New"/>
    </w:rPr>
  </w:style>
  <w:style w:type="character" w:customStyle="1" w:styleId="WW8Num8z2">
    <w:name w:val="WW8Num8z2"/>
    <w:rsid w:val="009E6F6F"/>
    <w:rPr>
      <w:rFonts w:ascii="Wingdings" w:hAnsi="Wingdings"/>
    </w:rPr>
  </w:style>
  <w:style w:type="character" w:customStyle="1" w:styleId="WW8Num8z3">
    <w:name w:val="WW8Num8z3"/>
    <w:rsid w:val="009E6F6F"/>
    <w:rPr>
      <w:rFonts w:ascii="Symbol" w:hAnsi="Symbol"/>
    </w:rPr>
  </w:style>
  <w:style w:type="character" w:customStyle="1" w:styleId="WW8Num11z0">
    <w:name w:val="WW8Num11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11z1">
    <w:name w:val="WW8Num11z1"/>
    <w:rsid w:val="009E6F6F"/>
    <w:rPr>
      <w:rFonts w:ascii="Courier New" w:hAnsi="Courier New" w:cs="Courier New"/>
    </w:rPr>
  </w:style>
  <w:style w:type="character" w:customStyle="1" w:styleId="WW8Num11z2">
    <w:name w:val="WW8Num11z2"/>
    <w:rsid w:val="009E6F6F"/>
    <w:rPr>
      <w:rFonts w:ascii="Wingdings" w:hAnsi="Wingdings"/>
    </w:rPr>
  </w:style>
  <w:style w:type="character" w:customStyle="1" w:styleId="WW8Num11z3">
    <w:name w:val="WW8Num11z3"/>
    <w:rsid w:val="009E6F6F"/>
    <w:rPr>
      <w:rFonts w:ascii="Symbol" w:hAnsi="Symbol"/>
    </w:rPr>
  </w:style>
  <w:style w:type="character" w:customStyle="1" w:styleId="61">
    <w:name w:val="Основной шрифт абзаца6"/>
    <w:rsid w:val="009E6F6F"/>
  </w:style>
  <w:style w:type="character" w:customStyle="1" w:styleId="WW-Absatz-Standardschriftart">
    <w:name w:val="WW-Absatz-Standardschriftart"/>
    <w:rsid w:val="009E6F6F"/>
  </w:style>
  <w:style w:type="character" w:customStyle="1" w:styleId="WW-Absatz-Standardschriftart1">
    <w:name w:val="WW-Absatz-Standardschriftart1"/>
    <w:rsid w:val="009E6F6F"/>
  </w:style>
  <w:style w:type="character" w:customStyle="1" w:styleId="WW-Absatz-Standardschriftart11">
    <w:name w:val="WW-Absatz-Standardschriftart11"/>
    <w:rsid w:val="009E6F6F"/>
  </w:style>
  <w:style w:type="character" w:customStyle="1" w:styleId="WW-Absatz-Standardschriftart111">
    <w:name w:val="WW-Absatz-Standardschriftart111"/>
    <w:rsid w:val="009E6F6F"/>
  </w:style>
  <w:style w:type="character" w:customStyle="1" w:styleId="WW-Absatz-Standardschriftart1111">
    <w:name w:val="WW-Absatz-Standardschriftart1111"/>
    <w:rsid w:val="009E6F6F"/>
  </w:style>
  <w:style w:type="character" w:customStyle="1" w:styleId="WW-Absatz-Standardschriftart11111">
    <w:name w:val="WW-Absatz-Standardschriftart11111"/>
    <w:rsid w:val="009E6F6F"/>
  </w:style>
  <w:style w:type="character" w:customStyle="1" w:styleId="WW-Absatz-Standardschriftart111111">
    <w:name w:val="WW-Absatz-Standardschriftart111111"/>
    <w:rsid w:val="009E6F6F"/>
  </w:style>
  <w:style w:type="character" w:customStyle="1" w:styleId="WW-Absatz-Standardschriftart1111111">
    <w:name w:val="WW-Absatz-Standardschriftart1111111"/>
    <w:rsid w:val="009E6F6F"/>
  </w:style>
  <w:style w:type="character" w:customStyle="1" w:styleId="WW-Absatz-Standardschriftart11111111">
    <w:name w:val="WW-Absatz-Standardschriftart11111111"/>
    <w:rsid w:val="009E6F6F"/>
  </w:style>
  <w:style w:type="character" w:customStyle="1" w:styleId="WW-Absatz-Standardschriftart111111111">
    <w:name w:val="WW-Absatz-Standardschriftart111111111"/>
    <w:rsid w:val="009E6F6F"/>
  </w:style>
  <w:style w:type="character" w:customStyle="1" w:styleId="WW-Absatz-Standardschriftart1111111111">
    <w:name w:val="WW-Absatz-Standardschriftart1111111111"/>
    <w:rsid w:val="009E6F6F"/>
  </w:style>
  <w:style w:type="character" w:customStyle="1" w:styleId="WW-Absatz-Standardschriftart11111111111">
    <w:name w:val="WW-Absatz-Standardschriftart11111111111"/>
    <w:rsid w:val="009E6F6F"/>
  </w:style>
  <w:style w:type="character" w:customStyle="1" w:styleId="WW-Absatz-Standardschriftart111111111111">
    <w:name w:val="WW-Absatz-Standardschriftart111111111111"/>
    <w:rsid w:val="009E6F6F"/>
  </w:style>
  <w:style w:type="character" w:customStyle="1" w:styleId="WW-Absatz-Standardschriftart1111111111111">
    <w:name w:val="WW-Absatz-Standardschriftart1111111111111"/>
    <w:rsid w:val="009E6F6F"/>
  </w:style>
  <w:style w:type="character" w:customStyle="1" w:styleId="WW-Absatz-Standardschriftart11111111111111">
    <w:name w:val="WW-Absatz-Standardschriftart11111111111111"/>
    <w:rsid w:val="009E6F6F"/>
  </w:style>
  <w:style w:type="character" w:customStyle="1" w:styleId="WW-Absatz-Standardschriftart111111111111111">
    <w:name w:val="WW-Absatz-Standardschriftart111111111111111"/>
    <w:rsid w:val="009E6F6F"/>
  </w:style>
  <w:style w:type="character" w:customStyle="1" w:styleId="WW-Absatz-Standardschriftart1111111111111111">
    <w:name w:val="WW-Absatz-Standardschriftart1111111111111111"/>
    <w:rsid w:val="009E6F6F"/>
  </w:style>
  <w:style w:type="character" w:customStyle="1" w:styleId="WW-Absatz-Standardschriftart11111111111111111">
    <w:name w:val="WW-Absatz-Standardschriftart11111111111111111"/>
    <w:rsid w:val="009E6F6F"/>
  </w:style>
  <w:style w:type="character" w:customStyle="1" w:styleId="WW-Absatz-Standardschriftart111111111111111111">
    <w:name w:val="WW-Absatz-Standardschriftart111111111111111111"/>
    <w:rsid w:val="009E6F6F"/>
  </w:style>
  <w:style w:type="character" w:customStyle="1" w:styleId="WW-Absatz-Standardschriftart1111111111111111111">
    <w:name w:val="WW-Absatz-Standardschriftart1111111111111111111"/>
    <w:rsid w:val="009E6F6F"/>
  </w:style>
  <w:style w:type="character" w:customStyle="1" w:styleId="WW-Absatz-Standardschriftart11111111111111111111">
    <w:name w:val="WW-Absatz-Standardschriftart11111111111111111111"/>
    <w:rsid w:val="009E6F6F"/>
  </w:style>
  <w:style w:type="character" w:customStyle="1" w:styleId="WW-Absatz-Standardschriftart111111111111111111111">
    <w:name w:val="WW-Absatz-Standardschriftart111111111111111111111"/>
    <w:rsid w:val="009E6F6F"/>
  </w:style>
  <w:style w:type="character" w:customStyle="1" w:styleId="WW-Absatz-Standardschriftart1111111111111111111111">
    <w:name w:val="WW-Absatz-Standardschriftart1111111111111111111111"/>
    <w:rsid w:val="009E6F6F"/>
  </w:style>
  <w:style w:type="character" w:customStyle="1" w:styleId="WW-Absatz-Standardschriftart11111111111111111111111">
    <w:name w:val="WW-Absatz-Standardschriftart11111111111111111111111"/>
    <w:rsid w:val="009E6F6F"/>
  </w:style>
  <w:style w:type="character" w:customStyle="1" w:styleId="WW-Absatz-Standardschriftart111111111111111111111111">
    <w:name w:val="WW-Absatz-Standardschriftart111111111111111111111111"/>
    <w:rsid w:val="009E6F6F"/>
  </w:style>
  <w:style w:type="character" w:customStyle="1" w:styleId="WW-Absatz-Standardschriftart1111111111111111111111111">
    <w:name w:val="WW-Absatz-Standardschriftart1111111111111111111111111"/>
    <w:rsid w:val="009E6F6F"/>
  </w:style>
  <w:style w:type="character" w:customStyle="1" w:styleId="WW-Absatz-Standardschriftart11111111111111111111111111">
    <w:name w:val="WW-Absatz-Standardschriftart11111111111111111111111111"/>
    <w:rsid w:val="009E6F6F"/>
  </w:style>
  <w:style w:type="character" w:customStyle="1" w:styleId="WW-Absatz-Standardschriftart111111111111111111111111111">
    <w:name w:val="WW-Absatz-Standardschriftart111111111111111111111111111"/>
    <w:rsid w:val="009E6F6F"/>
  </w:style>
  <w:style w:type="character" w:customStyle="1" w:styleId="WW-Absatz-Standardschriftart1111111111111111111111111111">
    <w:name w:val="WW-Absatz-Standardschriftart1111111111111111111111111111"/>
    <w:rsid w:val="009E6F6F"/>
  </w:style>
  <w:style w:type="character" w:customStyle="1" w:styleId="WW-Absatz-Standardschriftart11111111111111111111111111111">
    <w:name w:val="WW-Absatz-Standardschriftart11111111111111111111111111111"/>
    <w:rsid w:val="009E6F6F"/>
  </w:style>
  <w:style w:type="character" w:customStyle="1" w:styleId="WW-Absatz-Standardschriftart111111111111111111111111111111">
    <w:name w:val="WW-Absatz-Standardschriftart111111111111111111111111111111"/>
    <w:rsid w:val="009E6F6F"/>
  </w:style>
  <w:style w:type="character" w:customStyle="1" w:styleId="WW-Absatz-Standardschriftart1111111111111111111111111111111">
    <w:name w:val="WW-Absatz-Standardschriftart1111111111111111111111111111111"/>
    <w:rsid w:val="009E6F6F"/>
  </w:style>
  <w:style w:type="character" w:customStyle="1" w:styleId="WW-Absatz-Standardschriftart11111111111111111111111111111111">
    <w:name w:val="WW-Absatz-Standardschriftart11111111111111111111111111111111"/>
    <w:rsid w:val="009E6F6F"/>
  </w:style>
  <w:style w:type="character" w:customStyle="1" w:styleId="WW-Absatz-Standardschriftart111111111111111111111111111111111">
    <w:name w:val="WW-Absatz-Standardschriftart111111111111111111111111111111111"/>
    <w:rsid w:val="009E6F6F"/>
  </w:style>
  <w:style w:type="character" w:customStyle="1" w:styleId="WW-Absatz-Standardschriftart1111111111111111111111111111111111">
    <w:name w:val="WW-Absatz-Standardschriftart1111111111111111111111111111111111"/>
    <w:rsid w:val="009E6F6F"/>
  </w:style>
  <w:style w:type="character" w:customStyle="1" w:styleId="WW-Absatz-Standardschriftart11111111111111111111111111111111111">
    <w:name w:val="WW-Absatz-Standardschriftart11111111111111111111111111111111111"/>
    <w:rsid w:val="009E6F6F"/>
  </w:style>
  <w:style w:type="character" w:customStyle="1" w:styleId="WW-Absatz-Standardschriftart111111111111111111111111111111111111">
    <w:name w:val="WW-Absatz-Standardschriftart111111111111111111111111111111111111"/>
    <w:rsid w:val="009E6F6F"/>
  </w:style>
  <w:style w:type="character" w:customStyle="1" w:styleId="WW-Absatz-Standardschriftart1111111111111111111111111111111111111">
    <w:name w:val="WW-Absatz-Standardschriftart1111111111111111111111111111111111111"/>
    <w:rsid w:val="009E6F6F"/>
  </w:style>
  <w:style w:type="character" w:customStyle="1" w:styleId="51">
    <w:name w:val="Основной шрифт абзаца5"/>
    <w:rsid w:val="009E6F6F"/>
  </w:style>
  <w:style w:type="character" w:customStyle="1" w:styleId="WW-Absatz-Standardschriftart11111111111111111111111111111111111111">
    <w:name w:val="WW-Absatz-Standardschriftart11111111111111111111111111111111111111"/>
    <w:rsid w:val="009E6F6F"/>
  </w:style>
  <w:style w:type="character" w:customStyle="1" w:styleId="WW-Absatz-Standardschriftart111111111111111111111111111111111111111">
    <w:name w:val="WW-Absatz-Standardschriftart111111111111111111111111111111111111111"/>
    <w:rsid w:val="009E6F6F"/>
  </w:style>
  <w:style w:type="character" w:customStyle="1" w:styleId="WW-Absatz-Standardschriftart1111111111111111111111111111111111111111">
    <w:name w:val="WW-Absatz-Standardschriftart1111111111111111111111111111111111111111"/>
    <w:rsid w:val="009E6F6F"/>
  </w:style>
  <w:style w:type="character" w:customStyle="1" w:styleId="WW-Absatz-Standardschriftart11111111111111111111111111111111111111111">
    <w:name w:val="WW-Absatz-Standardschriftart11111111111111111111111111111111111111111"/>
    <w:rsid w:val="009E6F6F"/>
  </w:style>
  <w:style w:type="character" w:customStyle="1" w:styleId="WW-Absatz-Standardschriftart111111111111111111111111111111111111111111">
    <w:name w:val="WW-Absatz-Standardschriftart111111111111111111111111111111111111111111"/>
    <w:rsid w:val="009E6F6F"/>
  </w:style>
  <w:style w:type="character" w:customStyle="1" w:styleId="WW-Absatz-Standardschriftart1111111111111111111111111111111111111111111">
    <w:name w:val="WW-Absatz-Standardschriftart1111111111111111111111111111111111111111111"/>
    <w:rsid w:val="009E6F6F"/>
  </w:style>
  <w:style w:type="character" w:customStyle="1" w:styleId="WW-Absatz-Standardschriftart11111111111111111111111111111111111111111111">
    <w:name w:val="WW-Absatz-Standardschriftart11111111111111111111111111111111111111111111"/>
    <w:rsid w:val="009E6F6F"/>
  </w:style>
  <w:style w:type="character" w:customStyle="1" w:styleId="WW-Absatz-Standardschriftart111111111111111111111111111111111111111111111">
    <w:name w:val="WW-Absatz-Standardschriftart111111111111111111111111111111111111111111111"/>
    <w:rsid w:val="009E6F6F"/>
  </w:style>
  <w:style w:type="character" w:customStyle="1" w:styleId="WW-Absatz-Standardschriftart1111111111111111111111111111111111111111111111">
    <w:name w:val="WW-Absatz-Standardschriftart1111111111111111111111111111111111111111111111"/>
    <w:rsid w:val="009E6F6F"/>
  </w:style>
  <w:style w:type="character" w:customStyle="1" w:styleId="WW-Absatz-Standardschriftart11111111111111111111111111111111111111111111111">
    <w:name w:val="WW-Absatz-Standardschriftart11111111111111111111111111111111111111111111111"/>
    <w:rsid w:val="009E6F6F"/>
  </w:style>
  <w:style w:type="character" w:customStyle="1" w:styleId="31">
    <w:name w:val="Основной шрифт абзаца3"/>
    <w:rsid w:val="009E6F6F"/>
  </w:style>
  <w:style w:type="character" w:customStyle="1" w:styleId="WW-Absatz-Standardschriftart111111111111111111111111111111111111111111111111">
    <w:name w:val="WW-Absatz-Standardschriftart111111111111111111111111111111111111111111111111"/>
    <w:rsid w:val="009E6F6F"/>
  </w:style>
  <w:style w:type="character" w:customStyle="1" w:styleId="WW-Absatz-Standardschriftart1111111111111111111111111111111111111111111111111">
    <w:name w:val="WW-Absatz-Standardschriftart1111111111111111111111111111111111111111111111111"/>
    <w:rsid w:val="009E6F6F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E6F6F"/>
  </w:style>
  <w:style w:type="character" w:customStyle="1" w:styleId="21">
    <w:name w:val="Основной шрифт абзаца2"/>
    <w:rsid w:val="009E6F6F"/>
  </w:style>
  <w:style w:type="character" w:customStyle="1" w:styleId="13">
    <w:name w:val="Основной шрифт абзаца1"/>
    <w:rsid w:val="009E6F6F"/>
  </w:style>
  <w:style w:type="character" w:customStyle="1" w:styleId="41">
    <w:name w:val="Основной шрифт абзаца4"/>
    <w:rsid w:val="009E6F6F"/>
  </w:style>
  <w:style w:type="character" w:styleId="a5">
    <w:name w:val="Hyperlink"/>
    <w:uiPriority w:val="99"/>
    <w:rsid w:val="009E6F6F"/>
    <w:rPr>
      <w:color w:val="0000FF"/>
      <w:u w:val="single"/>
    </w:rPr>
  </w:style>
  <w:style w:type="character" w:customStyle="1" w:styleId="a6">
    <w:name w:val="Символ нумерации"/>
    <w:rsid w:val="009E6F6F"/>
    <w:rPr>
      <w:lang w:val="uk-UA"/>
    </w:rPr>
  </w:style>
  <w:style w:type="character" w:customStyle="1" w:styleId="a7">
    <w:name w:val="Маркеры списка"/>
    <w:rsid w:val="009E6F6F"/>
    <w:rPr>
      <w:rFonts w:ascii="OpenSymbol" w:eastAsia="OpenSymbol" w:hAnsi="OpenSymbol" w:cs="OpenSymbol"/>
    </w:rPr>
  </w:style>
  <w:style w:type="character" w:customStyle="1" w:styleId="a8">
    <w:name w:val="Нижний колонтитул Знак"/>
    <w:uiPriority w:val="99"/>
    <w:rsid w:val="009E6F6F"/>
    <w:rPr>
      <w:sz w:val="24"/>
      <w:szCs w:val="24"/>
      <w:lang w:val="ru-RU"/>
    </w:rPr>
  </w:style>
  <w:style w:type="character" w:customStyle="1" w:styleId="spelle">
    <w:name w:val="spelle"/>
    <w:basedOn w:val="51"/>
    <w:rsid w:val="009E6F6F"/>
  </w:style>
  <w:style w:type="character" w:customStyle="1" w:styleId="rvts0">
    <w:name w:val="rvts0"/>
    <w:basedOn w:val="61"/>
    <w:rsid w:val="009E6F6F"/>
  </w:style>
  <w:style w:type="character" w:customStyle="1" w:styleId="a9">
    <w:name w:val="Текст концевой сноски Знак"/>
    <w:rsid w:val="009E6F6F"/>
    <w:rPr>
      <w:rFonts w:ascii="Calibri" w:eastAsia="Calibri" w:hAnsi="Calibri"/>
    </w:rPr>
  </w:style>
  <w:style w:type="character" w:customStyle="1" w:styleId="aa">
    <w:name w:val="Символы концевой сноски"/>
    <w:rsid w:val="009E6F6F"/>
    <w:rPr>
      <w:vertAlign w:val="superscript"/>
    </w:rPr>
  </w:style>
  <w:style w:type="character" w:customStyle="1" w:styleId="Internetlink">
    <w:name w:val="Internet link"/>
    <w:rsid w:val="009E6F6F"/>
    <w:rPr>
      <w:color w:val="000080"/>
      <w:u w:val="single"/>
    </w:rPr>
  </w:style>
  <w:style w:type="character" w:customStyle="1" w:styleId="14">
    <w:name w:val="Знак концевой сноски1"/>
    <w:rsid w:val="009E6F6F"/>
    <w:rPr>
      <w:vertAlign w:val="superscript"/>
    </w:rPr>
  </w:style>
  <w:style w:type="character" w:customStyle="1" w:styleId="ab">
    <w:name w:val="Символ сноски"/>
    <w:rsid w:val="009E6F6F"/>
    <w:rPr>
      <w:vertAlign w:val="superscript"/>
    </w:rPr>
  </w:style>
  <w:style w:type="character" w:customStyle="1" w:styleId="WW-">
    <w:name w:val="WW-Символ сноски"/>
    <w:rsid w:val="009E6F6F"/>
  </w:style>
  <w:style w:type="character" w:customStyle="1" w:styleId="15">
    <w:name w:val="Знак сноски1"/>
    <w:rsid w:val="009E6F6F"/>
    <w:rPr>
      <w:vertAlign w:val="superscript"/>
    </w:rPr>
  </w:style>
  <w:style w:type="character" w:customStyle="1" w:styleId="apple-converted-space">
    <w:name w:val="apple-converted-space"/>
    <w:rsid w:val="009E6F6F"/>
  </w:style>
  <w:style w:type="character" w:customStyle="1" w:styleId="pp-characteristics-tab-product-name">
    <w:name w:val="pp-characteristics-tab-product-name"/>
    <w:rsid w:val="009E6F6F"/>
  </w:style>
  <w:style w:type="character" w:customStyle="1" w:styleId="RTFNum128">
    <w:name w:val="RTF_Num 12 8"/>
    <w:rsid w:val="009E6F6F"/>
    <w:rPr>
      <w:rFonts w:ascii="Wingdings" w:eastAsia="Wingdings" w:hAnsi="Wingdings" w:cs="Wingdings"/>
      <w:sz w:val="20"/>
      <w:szCs w:val="20"/>
    </w:rPr>
  </w:style>
  <w:style w:type="character" w:customStyle="1" w:styleId="22">
    <w:name w:val="Знак концевой сноски2"/>
    <w:rsid w:val="009E6F6F"/>
    <w:rPr>
      <w:vertAlign w:val="superscript"/>
    </w:rPr>
  </w:style>
  <w:style w:type="character" w:customStyle="1" w:styleId="WW8Num6z0">
    <w:name w:val="WW8Num6z0"/>
    <w:rsid w:val="009E6F6F"/>
    <w:rPr>
      <w:rFonts w:cs="Times New Roman"/>
    </w:rPr>
  </w:style>
  <w:style w:type="character" w:customStyle="1" w:styleId="23">
    <w:name w:val="Знак сноски2"/>
    <w:rsid w:val="009E6F6F"/>
    <w:rPr>
      <w:vertAlign w:val="superscript"/>
    </w:rPr>
  </w:style>
  <w:style w:type="character" w:customStyle="1" w:styleId="rvts46">
    <w:name w:val="rvts46"/>
    <w:basedOn w:val="8"/>
    <w:rsid w:val="009E6F6F"/>
  </w:style>
  <w:style w:type="character" w:customStyle="1" w:styleId="ac">
    <w:name w:val="Верхний колонтитул Знак"/>
    <w:uiPriority w:val="99"/>
    <w:rsid w:val="009E6F6F"/>
    <w:rPr>
      <w:sz w:val="24"/>
      <w:szCs w:val="24"/>
      <w:lang w:val="uk-UA"/>
    </w:rPr>
  </w:style>
  <w:style w:type="character" w:styleId="ad">
    <w:name w:val="Strong"/>
    <w:qFormat/>
    <w:rsid w:val="009E6F6F"/>
    <w:rPr>
      <w:b/>
      <w:bCs/>
    </w:rPr>
  </w:style>
  <w:style w:type="paragraph" w:styleId="ae">
    <w:name w:val="Title"/>
    <w:aliases w:val="Название"/>
    <w:basedOn w:val="a0"/>
    <w:next w:val="a1"/>
    <w:link w:val="af"/>
    <w:uiPriority w:val="99"/>
    <w:qFormat/>
    <w:rsid w:val="009E6F6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">
    <w:name w:val="Назва Знак"/>
    <w:aliases w:val="Название Знак1"/>
    <w:basedOn w:val="a2"/>
    <w:link w:val="ae"/>
    <w:uiPriority w:val="99"/>
    <w:rsid w:val="009E6F6F"/>
    <w:rPr>
      <w:rFonts w:ascii="Arial" w:eastAsia="Lucida Sans Unicode" w:hAnsi="Arial" w:cs="Mangal"/>
      <w:sz w:val="28"/>
      <w:szCs w:val="28"/>
      <w:lang w:eastAsia="ar-SA"/>
    </w:rPr>
  </w:style>
  <w:style w:type="paragraph" w:styleId="a1">
    <w:name w:val="Body Text"/>
    <w:basedOn w:val="a0"/>
    <w:link w:val="af0"/>
    <w:rsid w:val="009E6F6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ий текст Знак"/>
    <w:basedOn w:val="a2"/>
    <w:link w:val="a1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1"/>
    <w:rsid w:val="009E6F6F"/>
    <w:rPr>
      <w:rFonts w:cs="Mangal"/>
    </w:rPr>
  </w:style>
  <w:style w:type="paragraph" w:customStyle="1" w:styleId="62">
    <w:name w:val="Название6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63">
    <w:name w:val="Указатель6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52">
    <w:name w:val="Название5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3">
    <w:name w:val="Указатель5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42">
    <w:name w:val="Название4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43">
    <w:name w:val="Указатель4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32">
    <w:name w:val="Название3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4">
    <w:name w:val="Название2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5">
    <w:name w:val="Указатель2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2">
    <w:name w:val="Subtitle"/>
    <w:basedOn w:val="ae"/>
    <w:next w:val="a1"/>
    <w:link w:val="af3"/>
    <w:qFormat/>
    <w:rsid w:val="009E6F6F"/>
    <w:pPr>
      <w:jc w:val="center"/>
    </w:pPr>
    <w:rPr>
      <w:i/>
      <w:iCs/>
    </w:rPr>
  </w:style>
  <w:style w:type="character" w:customStyle="1" w:styleId="af3">
    <w:name w:val="Підзаголовок Знак"/>
    <w:basedOn w:val="a2"/>
    <w:link w:val="af2"/>
    <w:rsid w:val="009E6F6F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f4">
    <w:name w:val="Normal (Web)"/>
    <w:aliases w:val="Обычный (веб) Знак,Обычный (Web),Обычный (Интернет),Знак17,Знак18 Знак,Знак17 Знак1, Знак17, Знак18 Знак, Знак17 Знак1,Знак2 Знак,Обычный (веб) Знак Знак1,Обычный (Web) Знак Знак Знак Знак,Обычный (веб) Знак Знак Знак"/>
    <w:basedOn w:val="a0"/>
    <w:link w:val="af5"/>
    <w:uiPriority w:val="99"/>
    <w:qFormat/>
    <w:rsid w:val="009E6F6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6">
    <w:name w:val="Содержимое таблицы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qFormat/>
    <w:rsid w:val="009E6F6F"/>
    <w:pPr>
      <w:jc w:val="center"/>
    </w:pPr>
    <w:rPr>
      <w:b/>
      <w:bCs/>
    </w:rPr>
  </w:style>
  <w:style w:type="paragraph" w:customStyle="1" w:styleId="af8">
    <w:name w:val="Содержимое врезки"/>
    <w:basedOn w:val="a1"/>
    <w:qFormat/>
    <w:rsid w:val="009E6F6F"/>
  </w:style>
  <w:style w:type="paragraph" w:styleId="af9">
    <w:name w:val="TOC Heading"/>
    <w:basedOn w:val="1"/>
    <w:next w:val="a0"/>
    <w:uiPriority w:val="99"/>
    <w:qFormat/>
    <w:rsid w:val="009E6F6F"/>
    <w:pPr>
      <w:keepLines/>
      <w:spacing w:before="480" w:after="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customStyle="1" w:styleId="--140">
    <w:name w:val="ЕТС-ОТ(Ц-О)14"/>
    <w:basedOn w:val="a0"/>
    <w:uiPriority w:val="99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TimesNewRoman11pt">
    <w:name w:val="Стиль Заголовок 1 + Times New Roman 11 pt"/>
    <w:basedOn w:val="1"/>
    <w:qFormat/>
    <w:rsid w:val="009E6F6F"/>
    <w:pPr>
      <w:spacing w:before="120" w:after="40"/>
      <w:jc w:val="center"/>
    </w:pPr>
    <w:rPr>
      <w:rFonts w:ascii="Times New Roman" w:hAnsi="Times New Roman" w:cs="Times New Roman"/>
      <w:sz w:val="40"/>
      <w:szCs w:val="40"/>
    </w:rPr>
  </w:style>
  <w:style w:type="paragraph" w:customStyle="1" w:styleId="afa">
    <w:name w:val="Обычный (веб) + Черный"/>
    <w:basedOn w:val="a0"/>
    <w:uiPriority w:val="99"/>
    <w:qFormat/>
    <w:rsid w:val="009E6F6F"/>
    <w:pPr>
      <w:keepNext/>
      <w:suppressAutoHyphens/>
      <w:spacing w:before="120" w:after="40" w:line="240" w:lineRule="auto"/>
      <w:ind w:firstLine="630"/>
      <w:jc w:val="both"/>
    </w:pPr>
    <w:rPr>
      <w:rFonts w:ascii="Times New Roman" w:eastAsia="Calibri" w:hAnsi="Times New Roman" w:cs="Times New Roman"/>
      <w:bCs/>
      <w:kern w:val="1"/>
      <w:sz w:val="24"/>
      <w:szCs w:val="24"/>
      <w:lang w:eastAsia="ar-SA"/>
    </w:rPr>
  </w:style>
  <w:style w:type="paragraph" w:customStyle="1" w:styleId="210">
    <w:name w:val="Основной текст 21"/>
    <w:basedOn w:val="a0"/>
    <w:uiPriority w:val="99"/>
    <w:qFormat/>
    <w:rsid w:val="009E6F6F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Название объекта1"/>
    <w:basedOn w:val="a0"/>
    <w:next w:val="a0"/>
    <w:qFormat/>
    <w:rsid w:val="009E6F6F"/>
    <w:pPr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styleId="afb">
    <w:name w:val="header"/>
    <w:basedOn w:val="a0"/>
    <w:link w:val="afc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c">
    <w:name w:val="Верхній колонтитул Знак"/>
    <w:basedOn w:val="a2"/>
    <w:link w:val="afb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0">
    <w:name w:val="Обычный + 13 пт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footer"/>
    <w:basedOn w:val="a0"/>
    <w:link w:val="afe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Нижній колонтитул Знак"/>
    <w:basedOn w:val="a2"/>
    <w:link w:val="afd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Абзац списка1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List Paragraph"/>
    <w:aliases w:val="List Paragraph (numbered (a)),List_Paragraph,Multilevel para_II,List Paragraph-ExecSummary,Akapit z listą BS,Bullets,List Paragraph 1,References,IBL List Paragraph,List Paragraph nowy,Numbered List Paragraph"/>
    <w:basedOn w:val="a0"/>
    <w:link w:val="aff0"/>
    <w:uiPriority w:val="34"/>
    <w:qFormat/>
    <w:rsid w:val="009E6F6F"/>
    <w:pPr>
      <w:spacing w:after="0" w:line="240" w:lineRule="auto"/>
      <w:ind w:left="708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aff1">
    <w:name w:val="endnote text"/>
    <w:basedOn w:val="a0"/>
    <w:link w:val="aff2"/>
    <w:rsid w:val="009E6F6F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 w:eastAsia="ar-SA"/>
    </w:rPr>
  </w:style>
  <w:style w:type="character" w:customStyle="1" w:styleId="aff2">
    <w:name w:val="Текст кінцевої виноски Знак"/>
    <w:basedOn w:val="a2"/>
    <w:link w:val="aff1"/>
    <w:rsid w:val="009E6F6F"/>
    <w:rPr>
      <w:rFonts w:ascii="Calibri" w:eastAsia="Calibri" w:hAnsi="Calibri" w:cs="Times New Roman"/>
      <w:sz w:val="20"/>
      <w:szCs w:val="20"/>
      <w:lang w:val="ru-RU" w:eastAsia="ar-SA"/>
    </w:rPr>
  </w:style>
  <w:style w:type="paragraph" w:customStyle="1" w:styleId="Standard">
    <w:name w:val="Standard"/>
    <w:qFormat/>
    <w:rsid w:val="009E6F6F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xtbody">
    <w:name w:val="Text body"/>
    <w:basedOn w:val="Standard"/>
    <w:qFormat/>
    <w:rsid w:val="009E6F6F"/>
    <w:pPr>
      <w:spacing w:after="120"/>
    </w:pPr>
  </w:style>
  <w:style w:type="paragraph" w:customStyle="1" w:styleId="211">
    <w:name w:val="Заголовок 21"/>
    <w:basedOn w:val="Standard"/>
    <w:next w:val="Standard"/>
    <w:qFormat/>
    <w:rsid w:val="009E6F6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a">
    <w:name w:val="_тире"/>
    <w:basedOn w:val="a0"/>
    <w:qFormat/>
    <w:rsid w:val="009E6F6F"/>
    <w:pPr>
      <w:numPr>
        <w:numId w:val="2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3">
    <w:name w:val="_номер+)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vps2">
    <w:name w:val="rvps2"/>
    <w:basedOn w:val="a0"/>
    <w:qFormat/>
    <w:rsid w:val="009E6F6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0"/>
    <w:qFormat/>
    <w:rsid w:val="009E6F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ar-SA"/>
    </w:rPr>
  </w:style>
  <w:style w:type="paragraph" w:styleId="aff4">
    <w:name w:val="No Spacing"/>
    <w:aliases w:val="nado12"/>
    <w:uiPriority w:val="1"/>
    <w:qFormat/>
    <w:rsid w:val="009E6F6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a">
    <w:name w:val="Обычный (веб)1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a0"/>
    <w:qFormat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5">
    <w:name w:val="Balloon Text"/>
    <w:basedOn w:val="a0"/>
    <w:link w:val="aff6"/>
    <w:uiPriority w:val="99"/>
    <w:unhideWhenUsed/>
    <w:rsid w:val="009E6F6F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f6">
    <w:name w:val="Текст у виносці Знак"/>
    <w:basedOn w:val="a2"/>
    <w:link w:val="aff5"/>
    <w:uiPriority w:val="99"/>
    <w:rsid w:val="009E6F6F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7">
    <w:name w:val="Body Text Indent"/>
    <w:basedOn w:val="a0"/>
    <w:link w:val="aff8"/>
    <w:unhideWhenUsed/>
    <w:rsid w:val="009E6F6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f8">
    <w:name w:val="Основний текст з відступом Знак"/>
    <w:basedOn w:val="a2"/>
    <w:link w:val="aff7"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f9">
    <w:name w:val="Шапка акта"/>
    <w:basedOn w:val="a0"/>
    <w:next w:val="a0"/>
    <w:qFormat/>
    <w:rsid w:val="009E6F6F"/>
    <w:pPr>
      <w:suppressAutoHyphens/>
      <w:spacing w:before="120"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ru-RU" w:eastAsia="zh-CN"/>
    </w:rPr>
  </w:style>
  <w:style w:type="paragraph" w:customStyle="1" w:styleId="affa">
    <w:name w:val="Текст в заданном формате"/>
    <w:basedOn w:val="a0"/>
    <w:qFormat/>
    <w:rsid w:val="009E6F6F"/>
    <w:pPr>
      <w:widowControl w:val="0"/>
      <w:suppressAutoHyphens/>
      <w:spacing w:after="0" w:line="300" w:lineRule="auto"/>
      <w:ind w:left="40" w:firstLine="700"/>
    </w:pPr>
    <w:rPr>
      <w:rFonts w:ascii="Liberation Mono" w:eastAsia="Courier New" w:hAnsi="Liberation Mono" w:cs="Liberation Mono"/>
      <w:sz w:val="20"/>
      <w:szCs w:val="20"/>
      <w:lang w:eastAsia="zh-CN"/>
    </w:rPr>
  </w:style>
  <w:style w:type="paragraph" w:customStyle="1" w:styleId="1b">
    <w:name w:val="Обычный1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HTML">
    <w:name w:val="HTML Preformatted"/>
    <w:aliases w:val="Знак"/>
    <w:basedOn w:val="a0"/>
    <w:link w:val="HTML0"/>
    <w:unhideWhenUsed/>
    <w:rsid w:val="009E6F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ий HTML Знак"/>
    <w:aliases w:val="Знак Знак"/>
    <w:basedOn w:val="a2"/>
    <w:link w:val="HTML"/>
    <w:rsid w:val="009E6F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fb">
    <w:name w:val="Table Grid"/>
    <w:basedOn w:val="a3"/>
    <w:uiPriority w:val="59"/>
    <w:rsid w:val="009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Обычный1"/>
    <w:link w:val="Normal"/>
    <w:uiPriority w:val="99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character" w:customStyle="1" w:styleId="af5">
    <w:name w:val="Звичайний (веб) Знак"/>
    <w:aliases w:val="Обычный (веб) Знак Знак,Обычный (Web) Знак,Обычный (Интернет) Знак,Знак17 Знак,Знак18 Знак Знак,Знак17 Знак1 Знак, Знак17 Знак, Знак18 Знак Знак, Знак17 Знак1 Знак,Знак2 Знак Знак,Обычный (веб) Знак Знак1 Знак"/>
    <w:link w:val="af4"/>
    <w:uiPriority w:val="99"/>
    <w:locked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fc">
    <w:name w:val="caption"/>
    <w:basedOn w:val="a0"/>
    <w:next w:val="a0"/>
    <w:qFormat/>
    <w:rsid w:val="009E6F6F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6">
    <w:name w:val="Body Text Indent 2"/>
    <w:basedOn w:val="a0"/>
    <w:link w:val="27"/>
    <w:uiPriority w:val="99"/>
    <w:unhideWhenUsed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7">
    <w:name w:val="Основний текст з відступом 2 Знак"/>
    <w:basedOn w:val="a2"/>
    <w:link w:val="26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anslation-chunk">
    <w:name w:val="translation-chunk"/>
    <w:basedOn w:val="a2"/>
    <w:rsid w:val="009E6F6F"/>
  </w:style>
  <w:style w:type="paragraph" w:styleId="28">
    <w:name w:val="Body Text 2"/>
    <w:basedOn w:val="a0"/>
    <w:link w:val="29"/>
    <w:rsid w:val="009E6F6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ий текст 2 Знак"/>
    <w:basedOn w:val="a2"/>
    <w:link w:val="28"/>
    <w:rsid w:val="009E6F6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O-normal">
    <w:name w:val="LO-normal"/>
    <w:qFormat/>
    <w:rsid w:val="009E6F6F"/>
    <w:pPr>
      <w:spacing w:after="0" w:line="276" w:lineRule="auto"/>
    </w:pPr>
    <w:rPr>
      <w:rFonts w:ascii="Arial" w:eastAsia="Times New Roman" w:hAnsi="Arial" w:cs="Arial"/>
      <w:color w:val="000000"/>
      <w:lang w:val="ru-RU" w:eastAsia="zh-CN"/>
    </w:rPr>
  </w:style>
  <w:style w:type="paragraph" w:customStyle="1" w:styleId="221">
    <w:name w:val="Основной текст 22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3f3f3f3f3f3f3f3f3f3f3f3f3f2">
    <w:name w:val="WW-О3fс3fн3fо3fв3fн3fо3fй3f т3fе3fк3fс3fт3f 2"/>
    <w:basedOn w:val="a0"/>
    <w:qFormat/>
    <w:rsid w:val="009E6F6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fd">
    <w:name w:val="line number"/>
    <w:uiPriority w:val="99"/>
    <w:semiHidden/>
    <w:unhideWhenUsed/>
    <w:rsid w:val="009E6F6F"/>
  </w:style>
  <w:style w:type="character" w:customStyle="1" w:styleId="affe">
    <w:name w:val="Без интервала Знак"/>
    <w:aliases w:val="nado12 Знак,Без интервала1 Знак"/>
    <w:link w:val="1d"/>
    <w:uiPriority w:val="1"/>
    <w:locked/>
    <w:rsid w:val="009E6F6F"/>
    <w:rPr>
      <w:rFonts w:ascii="Calibri" w:hAnsi="Calibri" w:cs="Calibri"/>
      <w:lang w:eastAsia="ar-SA"/>
    </w:rPr>
  </w:style>
  <w:style w:type="paragraph" w:customStyle="1" w:styleId="1d">
    <w:name w:val="Без интервала1"/>
    <w:link w:val="affe"/>
    <w:rsid w:val="009E6F6F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numbering" w:customStyle="1" w:styleId="110">
    <w:name w:val="Нет списка11"/>
    <w:next w:val="a4"/>
    <w:uiPriority w:val="99"/>
    <w:semiHidden/>
    <w:unhideWhenUsed/>
    <w:rsid w:val="009E6F6F"/>
  </w:style>
  <w:style w:type="character" w:customStyle="1" w:styleId="1e">
    <w:name w:val="Основной текст с отступом Знак1"/>
    <w:uiPriority w:val="99"/>
    <w:semiHidden/>
    <w:locked/>
    <w:rsid w:val="009E6F6F"/>
    <w:rPr>
      <w:rFonts w:ascii="Calibri" w:hAnsi="Calibri" w:cs="Times New Roman"/>
      <w:sz w:val="28"/>
      <w:szCs w:val="28"/>
      <w:lang w:val="ru-RU" w:eastAsia="ru-RU" w:bidi="ar-SA"/>
    </w:rPr>
  </w:style>
  <w:style w:type="character" w:customStyle="1" w:styleId="2a">
    <w:name w:val="Основной текст с отступом Знак2"/>
    <w:uiPriority w:val="99"/>
    <w:semiHidden/>
    <w:rsid w:val="009E6F6F"/>
    <w:rPr>
      <w:rFonts w:cs="Times New Roman"/>
      <w:lang w:val="ru-RU" w:eastAsia="en-US"/>
    </w:rPr>
  </w:style>
  <w:style w:type="numbering" w:customStyle="1" w:styleId="2b">
    <w:name w:val="Нет списка2"/>
    <w:next w:val="a4"/>
    <w:uiPriority w:val="99"/>
    <w:semiHidden/>
    <w:unhideWhenUsed/>
    <w:rsid w:val="009E6F6F"/>
  </w:style>
  <w:style w:type="numbering" w:customStyle="1" w:styleId="34">
    <w:name w:val="Нет списка3"/>
    <w:next w:val="a4"/>
    <w:uiPriority w:val="99"/>
    <w:semiHidden/>
    <w:unhideWhenUsed/>
    <w:rsid w:val="009E6F6F"/>
  </w:style>
  <w:style w:type="numbering" w:customStyle="1" w:styleId="44">
    <w:name w:val="Нет списка4"/>
    <w:next w:val="a4"/>
    <w:uiPriority w:val="99"/>
    <w:semiHidden/>
    <w:unhideWhenUsed/>
    <w:rsid w:val="009E6F6F"/>
  </w:style>
  <w:style w:type="paragraph" w:customStyle="1" w:styleId="1f">
    <w:name w:val="Без интервала1"/>
    <w:rsid w:val="009E6F6F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val="en-US" w:eastAsia="ar-SA"/>
    </w:rPr>
  </w:style>
  <w:style w:type="character" w:customStyle="1" w:styleId="1f0">
    <w:name w:val="Основной текст1"/>
    <w:rsid w:val="009E6F6F"/>
    <w:rPr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5">
    <w:name w:val="Основной текст3"/>
    <w:rsid w:val="009E6F6F"/>
    <w:rPr>
      <w:color w:val="000000"/>
      <w:spacing w:val="0"/>
      <w:w w:val="100"/>
      <w:position w:val="0"/>
      <w:sz w:val="22"/>
      <w:szCs w:val="22"/>
      <w:u w:val="single"/>
      <w:shd w:val="clear" w:color="auto" w:fill="FFFFFF"/>
      <w:lang w:val="uk-UA"/>
    </w:rPr>
  </w:style>
  <w:style w:type="character" w:customStyle="1" w:styleId="afff">
    <w:name w:val="Основной текст_"/>
    <w:link w:val="64"/>
    <w:rsid w:val="009E6F6F"/>
    <w:rPr>
      <w:shd w:val="clear" w:color="auto" w:fill="FFFFFF"/>
    </w:rPr>
  </w:style>
  <w:style w:type="character" w:customStyle="1" w:styleId="afff0">
    <w:name w:val="Основной текст + Полужирный"/>
    <w:rsid w:val="009E6F6F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0pt">
    <w:name w:val="Основной текст + Интервал 0 pt"/>
    <w:rsid w:val="009E6F6F"/>
    <w:rPr>
      <w:color w:val="000000"/>
      <w:spacing w:val="-1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2c">
    <w:name w:val="Основной текст (2)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210pt">
    <w:name w:val="Основной текст (2) + 10 pt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afff1">
    <w:name w:val="Основной текст + Курсив"/>
    <w:aliases w:val="Интервал 0 pt3"/>
    <w:rsid w:val="009E6F6F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6">
    <w:name w:val="Основной текст (3)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37">
    <w:name w:val="Основной текст (3) + Не курсив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paragraph" w:customStyle="1" w:styleId="64">
    <w:name w:val="Основной текст6"/>
    <w:basedOn w:val="a0"/>
    <w:link w:val="afff"/>
    <w:qFormat/>
    <w:rsid w:val="009E6F6F"/>
    <w:pPr>
      <w:widowControl w:val="0"/>
      <w:shd w:val="clear" w:color="auto" w:fill="FFFFFF"/>
      <w:spacing w:after="0" w:line="278" w:lineRule="exact"/>
      <w:jc w:val="both"/>
    </w:pPr>
  </w:style>
  <w:style w:type="character" w:styleId="afff2">
    <w:name w:val="FollowedHyperlink"/>
    <w:uiPriority w:val="99"/>
    <w:semiHidden/>
    <w:unhideWhenUsed/>
    <w:rsid w:val="009E6F6F"/>
    <w:rPr>
      <w:color w:val="954F72"/>
      <w:u w:val="single"/>
    </w:rPr>
  </w:style>
  <w:style w:type="paragraph" w:customStyle="1" w:styleId="msonormal0">
    <w:name w:val="msonormal"/>
    <w:basedOn w:val="a0"/>
    <w:qFormat/>
    <w:rsid w:val="009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0"/>
    <w:qFormat/>
    <w:rsid w:val="009E6F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6">
    <w:name w:val="xl66"/>
    <w:basedOn w:val="a0"/>
    <w:qFormat/>
    <w:rsid w:val="009E6F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7">
    <w:name w:val="xl67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8">
    <w:name w:val="xl68"/>
    <w:basedOn w:val="a0"/>
    <w:qFormat/>
    <w:rsid w:val="009E6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9">
    <w:name w:val="xl69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0">
    <w:name w:val="xl70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1">
    <w:name w:val="xl71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2">
    <w:name w:val="xl72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3">
    <w:name w:val="xl73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4">
    <w:name w:val="xl74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5">
    <w:name w:val="xl75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6">
    <w:name w:val="xl76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7">
    <w:name w:val="xl77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8">
    <w:name w:val="xl78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9">
    <w:name w:val="xl79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0">
    <w:name w:val="xl80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1">
    <w:name w:val="xl81"/>
    <w:basedOn w:val="a0"/>
    <w:qFormat/>
    <w:rsid w:val="009E6F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2">
    <w:name w:val="xl82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3">
    <w:name w:val="xl83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4">
    <w:name w:val="xl84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5">
    <w:name w:val="xl85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6">
    <w:name w:val="xl86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7">
    <w:name w:val="xl87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8">
    <w:name w:val="xl88"/>
    <w:basedOn w:val="a0"/>
    <w:qFormat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9">
    <w:name w:val="xl89"/>
    <w:basedOn w:val="a0"/>
    <w:qFormat/>
    <w:rsid w:val="009E6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0">
    <w:name w:val="xl90"/>
    <w:basedOn w:val="a0"/>
    <w:qFormat/>
    <w:rsid w:val="009E6F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1">
    <w:name w:val="xl91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2">
    <w:name w:val="xl92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3">
    <w:name w:val="xl93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4">
    <w:name w:val="xl94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5">
    <w:name w:val="xl95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6">
    <w:name w:val="xl96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7">
    <w:name w:val="xl97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8">
    <w:name w:val="xl98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9">
    <w:name w:val="xl99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0">
    <w:name w:val="xl100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1">
    <w:name w:val="xl101"/>
    <w:basedOn w:val="a0"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2">
    <w:name w:val="xl102"/>
    <w:basedOn w:val="a0"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3">
    <w:name w:val="xl103"/>
    <w:basedOn w:val="a0"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4">
    <w:name w:val="xl104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5">
    <w:name w:val="xl105"/>
    <w:basedOn w:val="a0"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6">
    <w:name w:val="xl106"/>
    <w:basedOn w:val="a0"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7">
    <w:name w:val="xl107"/>
    <w:basedOn w:val="a0"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8">
    <w:name w:val="xl108"/>
    <w:basedOn w:val="a0"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numbering" w:customStyle="1" w:styleId="54">
    <w:name w:val="Нет списка5"/>
    <w:next w:val="a4"/>
    <w:semiHidden/>
    <w:unhideWhenUsed/>
    <w:rsid w:val="009E6F6F"/>
  </w:style>
  <w:style w:type="character" w:customStyle="1" w:styleId="Normal">
    <w:name w:val="Normal Знак"/>
    <w:link w:val="1c"/>
    <w:uiPriority w:val="99"/>
    <w:rsid w:val="009E6F6F"/>
    <w:rPr>
      <w:rFonts w:ascii="Arial" w:eastAsia="Arial" w:hAnsi="Arial" w:cs="Arial"/>
      <w:color w:val="000000"/>
      <w:lang w:val="ru-RU" w:eastAsia="ru-RU"/>
    </w:rPr>
  </w:style>
  <w:style w:type="paragraph" w:customStyle="1" w:styleId="222">
    <w:name w:val="Маркированный список 22"/>
    <w:basedOn w:val="a0"/>
    <w:rsid w:val="009E6F6F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rvts23">
    <w:name w:val="rvts23"/>
    <w:rsid w:val="009E6F6F"/>
  </w:style>
  <w:style w:type="numbering" w:customStyle="1" w:styleId="65">
    <w:name w:val="Нет списка6"/>
    <w:next w:val="a4"/>
    <w:uiPriority w:val="99"/>
    <w:semiHidden/>
    <w:unhideWhenUsed/>
    <w:rsid w:val="009E6F6F"/>
  </w:style>
  <w:style w:type="numbering" w:customStyle="1" w:styleId="71">
    <w:name w:val="Нет списка7"/>
    <w:next w:val="a4"/>
    <w:uiPriority w:val="99"/>
    <w:semiHidden/>
    <w:unhideWhenUsed/>
    <w:rsid w:val="0072188C"/>
  </w:style>
  <w:style w:type="paragraph" w:customStyle="1" w:styleId="230">
    <w:name w:val="Основной текст 23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d">
    <w:name w:val="Абзац списка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3">
    <w:name w:val="Заголовок 22"/>
    <w:basedOn w:val="Standard"/>
    <w:next w:val="Standard"/>
    <w:rsid w:val="0072188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2e">
    <w:name w:val="Обычный (веб)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f">
    <w:name w:val="Обычный2"/>
    <w:qFormat/>
    <w:rsid w:val="0072188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f1">
    <w:name w:val="Сетка таблицы1"/>
    <w:basedOn w:val="a3"/>
    <w:next w:val="affb"/>
    <w:rsid w:val="00721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0">
    <w:name w:val="Без интервала2"/>
    <w:qFormat/>
    <w:rsid w:val="0072188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20">
    <w:name w:val="Нет списка12"/>
    <w:next w:val="a4"/>
    <w:uiPriority w:val="99"/>
    <w:semiHidden/>
    <w:unhideWhenUsed/>
    <w:rsid w:val="0072188C"/>
  </w:style>
  <w:style w:type="numbering" w:customStyle="1" w:styleId="213">
    <w:name w:val="Нет списка21"/>
    <w:next w:val="a4"/>
    <w:uiPriority w:val="99"/>
    <w:semiHidden/>
    <w:unhideWhenUsed/>
    <w:rsid w:val="0072188C"/>
  </w:style>
  <w:style w:type="numbering" w:customStyle="1" w:styleId="311">
    <w:name w:val="Нет списка31"/>
    <w:next w:val="a4"/>
    <w:uiPriority w:val="99"/>
    <w:semiHidden/>
    <w:unhideWhenUsed/>
    <w:rsid w:val="0072188C"/>
  </w:style>
  <w:style w:type="numbering" w:customStyle="1" w:styleId="410">
    <w:name w:val="Нет списка41"/>
    <w:next w:val="a4"/>
    <w:uiPriority w:val="99"/>
    <w:semiHidden/>
    <w:unhideWhenUsed/>
    <w:rsid w:val="0072188C"/>
  </w:style>
  <w:style w:type="numbering" w:customStyle="1" w:styleId="510">
    <w:name w:val="Нет списка51"/>
    <w:next w:val="a4"/>
    <w:semiHidden/>
    <w:unhideWhenUsed/>
    <w:rsid w:val="0072188C"/>
  </w:style>
  <w:style w:type="numbering" w:customStyle="1" w:styleId="610">
    <w:name w:val="Нет списка61"/>
    <w:next w:val="a4"/>
    <w:uiPriority w:val="99"/>
    <w:semiHidden/>
    <w:unhideWhenUsed/>
    <w:rsid w:val="0072188C"/>
  </w:style>
  <w:style w:type="character" w:customStyle="1" w:styleId="nr-t">
    <w:name w:val="nr-t"/>
    <w:basedOn w:val="a2"/>
    <w:rsid w:val="000F7D3F"/>
  </w:style>
  <w:style w:type="numbering" w:customStyle="1" w:styleId="80">
    <w:name w:val="Нет списка8"/>
    <w:next w:val="a4"/>
    <w:uiPriority w:val="99"/>
    <w:semiHidden/>
    <w:unhideWhenUsed/>
    <w:rsid w:val="0031415B"/>
  </w:style>
  <w:style w:type="paragraph" w:customStyle="1" w:styleId="240">
    <w:name w:val="Основной текст 24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8">
    <w:name w:val="Абзац списка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31">
    <w:name w:val="Заголовок 23"/>
    <w:basedOn w:val="Standard"/>
    <w:next w:val="Standard"/>
    <w:rsid w:val="0031415B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39">
    <w:name w:val="Обычный (веб)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a">
    <w:name w:val="Обычный3"/>
    <w:rsid w:val="0031415B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2f1">
    <w:name w:val="Сетка таблицы2"/>
    <w:basedOn w:val="a3"/>
    <w:next w:val="affb"/>
    <w:uiPriority w:val="59"/>
    <w:rsid w:val="0031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Без интервала3"/>
    <w:rsid w:val="0031415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31">
    <w:name w:val="Нет списка13"/>
    <w:next w:val="a4"/>
    <w:uiPriority w:val="99"/>
    <w:semiHidden/>
    <w:unhideWhenUsed/>
    <w:rsid w:val="0031415B"/>
  </w:style>
  <w:style w:type="numbering" w:customStyle="1" w:styleId="224">
    <w:name w:val="Нет списка22"/>
    <w:next w:val="a4"/>
    <w:uiPriority w:val="99"/>
    <w:semiHidden/>
    <w:unhideWhenUsed/>
    <w:rsid w:val="0031415B"/>
  </w:style>
  <w:style w:type="numbering" w:customStyle="1" w:styleId="320">
    <w:name w:val="Нет списка32"/>
    <w:next w:val="a4"/>
    <w:uiPriority w:val="99"/>
    <w:semiHidden/>
    <w:unhideWhenUsed/>
    <w:rsid w:val="0031415B"/>
  </w:style>
  <w:style w:type="numbering" w:customStyle="1" w:styleId="420">
    <w:name w:val="Нет списка42"/>
    <w:next w:val="a4"/>
    <w:uiPriority w:val="99"/>
    <w:semiHidden/>
    <w:unhideWhenUsed/>
    <w:rsid w:val="0031415B"/>
  </w:style>
  <w:style w:type="numbering" w:customStyle="1" w:styleId="520">
    <w:name w:val="Нет списка52"/>
    <w:next w:val="a4"/>
    <w:uiPriority w:val="99"/>
    <w:semiHidden/>
    <w:unhideWhenUsed/>
    <w:rsid w:val="0031415B"/>
  </w:style>
  <w:style w:type="numbering" w:customStyle="1" w:styleId="9">
    <w:name w:val="Нет списка9"/>
    <w:next w:val="a4"/>
    <w:uiPriority w:val="99"/>
    <w:semiHidden/>
    <w:unhideWhenUsed/>
    <w:rsid w:val="007F6C3C"/>
  </w:style>
  <w:style w:type="paragraph" w:customStyle="1" w:styleId="250">
    <w:name w:val="Основной текст 25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5">
    <w:name w:val="Абзац списка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41">
    <w:name w:val="Заголовок 24"/>
    <w:basedOn w:val="Standard"/>
    <w:next w:val="Standard"/>
    <w:rsid w:val="007F6C3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46">
    <w:name w:val="Обычный (веб)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7">
    <w:name w:val="Обычный4"/>
    <w:rsid w:val="007F6C3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3c">
    <w:name w:val="Сетка таблицы3"/>
    <w:basedOn w:val="a3"/>
    <w:next w:val="affb"/>
    <w:uiPriority w:val="59"/>
    <w:rsid w:val="007F6C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Без интервала4"/>
    <w:rsid w:val="007F6C3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40">
    <w:name w:val="Нет списка14"/>
    <w:next w:val="a4"/>
    <w:uiPriority w:val="99"/>
    <w:semiHidden/>
    <w:unhideWhenUsed/>
    <w:rsid w:val="007F6C3C"/>
  </w:style>
  <w:style w:type="numbering" w:customStyle="1" w:styleId="232">
    <w:name w:val="Нет списка23"/>
    <w:next w:val="a4"/>
    <w:uiPriority w:val="99"/>
    <w:semiHidden/>
    <w:unhideWhenUsed/>
    <w:rsid w:val="007F6C3C"/>
  </w:style>
  <w:style w:type="numbering" w:customStyle="1" w:styleId="330">
    <w:name w:val="Нет списка33"/>
    <w:next w:val="a4"/>
    <w:uiPriority w:val="99"/>
    <w:semiHidden/>
    <w:unhideWhenUsed/>
    <w:rsid w:val="007F6C3C"/>
  </w:style>
  <w:style w:type="numbering" w:customStyle="1" w:styleId="430">
    <w:name w:val="Нет списка43"/>
    <w:next w:val="a4"/>
    <w:uiPriority w:val="99"/>
    <w:semiHidden/>
    <w:unhideWhenUsed/>
    <w:rsid w:val="007F6C3C"/>
  </w:style>
  <w:style w:type="numbering" w:customStyle="1" w:styleId="530">
    <w:name w:val="Нет списка53"/>
    <w:next w:val="a4"/>
    <w:uiPriority w:val="99"/>
    <w:semiHidden/>
    <w:unhideWhenUsed/>
    <w:rsid w:val="007F6C3C"/>
  </w:style>
  <w:style w:type="numbering" w:customStyle="1" w:styleId="100">
    <w:name w:val="Нет списка10"/>
    <w:next w:val="a4"/>
    <w:uiPriority w:val="99"/>
    <w:semiHidden/>
    <w:unhideWhenUsed/>
    <w:rsid w:val="00C24AE2"/>
  </w:style>
  <w:style w:type="paragraph" w:customStyle="1" w:styleId="260">
    <w:name w:val="Основной текст 26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5">
    <w:name w:val="Абзац списка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51">
    <w:name w:val="Заголовок 25"/>
    <w:basedOn w:val="Standard"/>
    <w:next w:val="Standard"/>
    <w:rsid w:val="00C24AE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56">
    <w:name w:val="Обычный (веб)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7">
    <w:name w:val="Обычный5"/>
    <w:rsid w:val="00C24AE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49">
    <w:name w:val="Сетка таблицы4"/>
    <w:basedOn w:val="a3"/>
    <w:next w:val="affb"/>
    <w:uiPriority w:val="59"/>
    <w:rsid w:val="00C24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8">
    <w:name w:val="Без интервала5"/>
    <w:rsid w:val="00C24AE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50">
    <w:name w:val="Нет списка15"/>
    <w:next w:val="a4"/>
    <w:uiPriority w:val="99"/>
    <w:semiHidden/>
    <w:unhideWhenUsed/>
    <w:rsid w:val="00C24AE2"/>
  </w:style>
  <w:style w:type="numbering" w:customStyle="1" w:styleId="242">
    <w:name w:val="Нет списка24"/>
    <w:next w:val="a4"/>
    <w:uiPriority w:val="99"/>
    <w:semiHidden/>
    <w:unhideWhenUsed/>
    <w:rsid w:val="00C24AE2"/>
  </w:style>
  <w:style w:type="numbering" w:customStyle="1" w:styleId="340">
    <w:name w:val="Нет списка34"/>
    <w:next w:val="a4"/>
    <w:uiPriority w:val="99"/>
    <w:semiHidden/>
    <w:unhideWhenUsed/>
    <w:rsid w:val="00C24AE2"/>
  </w:style>
  <w:style w:type="numbering" w:customStyle="1" w:styleId="440">
    <w:name w:val="Нет списка44"/>
    <w:next w:val="a4"/>
    <w:uiPriority w:val="99"/>
    <w:semiHidden/>
    <w:unhideWhenUsed/>
    <w:rsid w:val="00C24AE2"/>
  </w:style>
  <w:style w:type="numbering" w:customStyle="1" w:styleId="540">
    <w:name w:val="Нет списка54"/>
    <w:next w:val="a4"/>
    <w:uiPriority w:val="99"/>
    <w:semiHidden/>
    <w:unhideWhenUsed/>
    <w:rsid w:val="00C24AE2"/>
  </w:style>
  <w:style w:type="numbering" w:customStyle="1" w:styleId="160">
    <w:name w:val="Нет списка16"/>
    <w:next w:val="a4"/>
    <w:uiPriority w:val="99"/>
    <w:semiHidden/>
    <w:unhideWhenUsed/>
    <w:rsid w:val="00A35F26"/>
  </w:style>
  <w:style w:type="paragraph" w:customStyle="1" w:styleId="afff3">
    <w:basedOn w:val="a0"/>
    <w:next w:val="af4"/>
    <w:uiPriority w:val="99"/>
    <w:rsid w:val="00A35F2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70">
    <w:name w:val="Основной текст 27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66">
    <w:name w:val="Абзац списка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61">
    <w:name w:val="Заголовок 26"/>
    <w:basedOn w:val="Standard"/>
    <w:next w:val="Standard"/>
    <w:rsid w:val="00A35F26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67">
    <w:name w:val="Обычный (веб)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68">
    <w:name w:val="Обычный6"/>
    <w:rsid w:val="00A35F26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59">
    <w:name w:val="Сетка таблицы5"/>
    <w:basedOn w:val="a3"/>
    <w:next w:val="affb"/>
    <w:uiPriority w:val="59"/>
    <w:rsid w:val="00A35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9">
    <w:name w:val="Без интервала6"/>
    <w:rsid w:val="00A35F2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70">
    <w:name w:val="Нет списка17"/>
    <w:next w:val="a4"/>
    <w:uiPriority w:val="99"/>
    <w:semiHidden/>
    <w:unhideWhenUsed/>
    <w:rsid w:val="00A35F26"/>
  </w:style>
  <w:style w:type="numbering" w:customStyle="1" w:styleId="252">
    <w:name w:val="Нет списка25"/>
    <w:next w:val="a4"/>
    <w:uiPriority w:val="99"/>
    <w:semiHidden/>
    <w:unhideWhenUsed/>
    <w:rsid w:val="00A35F26"/>
  </w:style>
  <w:style w:type="numbering" w:customStyle="1" w:styleId="350">
    <w:name w:val="Нет списка35"/>
    <w:next w:val="a4"/>
    <w:uiPriority w:val="99"/>
    <w:semiHidden/>
    <w:unhideWhenUsed/>
    <w:rsid w:val="00A35F26"/>
  </w:style>
  <w:style w:type="numbering" w:customStyle="1" w:styleId="450">
    <w:name w:val="Нет списка45"/>
    <w:next w:val="a4"/>
    <w:uiPriority w:val="99"/>
    <w:semiHidden/>
    <w:unhideWhenUsed/>
    <w:rsid w:val="00A35F26"/>
  </w:style>
  <w:style w:type="numbering" w:customStyle="1" w:styleId="550">
    <w:name w:val="Нет списка55"/>
    <w:next w:val="a4"/>
    <w:uiPriority w:val="99"/>
    <w:semiHidden/>
    <w:unhideWhenUsed/>
    <w:rsid w:val="00A35F26"/>
  </w:style>
  <w:style w:type="paragraph" w:customStyle="1" w:styleId="TableParagraph">
    <w:name w:val="Table Paragraph"/>
    <w:basedOn w:val="a0"/>
    <w:uiPriority w:val="1"/>
    <w:qFormat/>
    <w:rsid w:val="00A35F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620">
    <w:name w:val="Нет списка62"/>
    <w:next w:val="a4"/>
    <w:uiPriority w:val="99"/>
    <w:semiHidden/>
    <w:unhideWhenUsed/>
    <w:rsid w:val="00A35F26"/>
  </w:style>
  <w:style w:type="numbering" w:customStyle="1" w:styleId="710">
    <w:name w:val="Нет списка71"/>
    <w:next w:val="a4"/>
    <w:uiPriority w:val="99"/>
    <w:semiHidden/>
    <w:unhideWhenUsed/>
    <w:rsid w:val="00A35F26"/>
  </w:style>
  <w:style w:type="character" w:customStyle="1" w:styleId="40">
    <w:name w:val="Заголовок 4 Знак"/>
    <w:basedOn w:val="a2"/>
    <w:link w:val="4"/>
    <w:rsid w:val="00C4329D"/>
    <w:rPr>
      <w:rFonts w:ascii="Arial" w:eastAsia="Arial" w:hAnsi="Arial" w:cs="Times New Roman"/>
      <w:b/>
      <w:color w:val="000000"/>
      <w:sz w:val="24"/>
      <w:szCs w:val="24"/>
      <w:lang w:val="ru-RU" w:eastAsia="ru-RU"/>
    </w:rPr>
  </w:style>
  <w:style w:type="character" w:customStyle="1" w:styleId="50">
    <w:name w:val="Заголовок 5 Знак"/>
    <w:basedOn w:val="a2"/>
    <w:link w:val="5"/>
    <w:rsid w:val="00C4329D"/>
    <w:rPr>
      <w:rFonts w:ascii="Arial" w:eastAsia="Arial" w:hAnsi="Arial" w:cs="Times New Roman"/>
      <w:b/>
      <w:color w:val="000000"/>
      <w:lang w:val="ru-RU" w:eastAsia="ru-RU"/>
    </w:rPr>
  </w:style>
  <w:style w:type="character" w:customStyle="1" w:styleId="60">
    <w:name w:val="Заголовок 6 Знак"/>
    <w:basedOn w:val="a2"/>
    <w:link w:val="6"/>
    <w:rsid w:val="00C4329D"/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numbering" w:customStyle="1" w:styleId="180">
    <w:name w:val="Нет списка18"/>
    <w:next w:val="a4"/>
    <w:uiPriority w:val="99"/>
    <w:semiHidden/>
    <w:unhideWhenUsed/>
    <w:rsid w:val="00C4329D"/>
  </w:style>
  <w:style w:type="paragraph" w:customStyle="1" w:styleId="7">
    <w:name w:val="Обычный7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rvps7">
    <w:name w:val="rvps7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2"/>
    <w:rsid w:val="00C4329D"/>
  </w:style>
  <w:style w:type="paragraph" w:customStyle="1" w:styleId="rvps12">
    <w:name w:val="rvps12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2"/>
    <w:rsid w:val="00C4329D"/>
  </w:style>
  <w:style w:type="paragraph" w:customStyle="1" w:styleId="rvps14">
    <w:name w:val="rvps14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f2">
    <w:name w:val="Заголовок Знак1"/>
    <w:aliases w:val="Название Знак"/>
    <w:uiPriority w:val="99"/>
    <w:rsid w:val="00C4329D"/>
    <w:rPr>
      <w:rFonts w:ascii="Arial" w:eastAsia="Times New Roman" w:hAnsi="Arial"/>
      <w:b/>
      <w:snapToGrid w:val="0"/>
      <w:sz w:val="18"/>
      <w:lang w:val="uk-UA"/>
    </w:rPr>
  </w:style>
  <w:style w:type="table" w:customStyle="1" w:styleId="6a">
    <w:name w:val="Сетка таблицы6"/>
    <w:basedOn w:val="a3"/>
    <w:next w:val="affb"/>
    <w:uiPriority w:val="59"/>
    <w:rsid w:val="00C432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d">
    <w:name w:val="Body Text 3"/>
    <w:basedOn w:val="a0"/>
    <w:link w:val="3e"/>
    <w:unhideWhenUsed/>
    <w:rsid w:val="00C4329D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e">
    <w:name w:val="Основний текст 3 Знак"/>
    <w:basedOn w:val="a2"/>
    <w:link w:val="3d"/>
    <w:rsid w:val="00C4329D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circle">
    <w:name w:val="circle"/>
    <w:rsid w:val="00C4329D"/>
  </w:style>
  <w:style w:type="character" w:styleId="afff4">
    <w:name w:val="page number"/>
    <w:rsid w:val="00C4329D"/>
  </w:style>
  <w:style w:type="paragraph" w:customStyle="1" w:styleId="72">
    <w:name w:val="Абзац списка7"/>
    <w:basedOn w:val="a0"/>
    <w:qFormat/>
    <w:rsid w:val="00C4329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rsid w:val="00C4329D"/>
  </w:style>
  <w:style w:type="table" w:customStyle="1" w:styleId="TableNormal">
    <w:name w:val="Table Normal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5">
    <w:name w:val="Document Map"/>
    <w:basedOn w:val="a0"/>
    <w:link w:val="afff6"/>
    <w:semiHidden/>
    <w:rsid w:val="00C4329D"/>
    <w:pPr>
      <w:shd w:val="clear" w:color="auto" w:fill="000080"/>
      <w:spacing w:after="0" w:line="276" w:lineRule="auto"/>
    </w:pPr>
    <w:rPr>
      <w:rFonts w:ascii="Tahoma" w:eastAsia="Arial" w:hAnsi="Tahoma" w:cs="Times New Roman"/>
      <w:color w:val="000000"/>
      <w:sz w:val="20"/>
      <w:szCs w:val="20"/>
      <w:lang w:val="ru-RU" w:eastAsia="ru-RU"/>
    </w:rPr>
  </w:style>
  <w:style w:type="character" w:customStyle="1" w:styleId="afff6">
    <w:name w:val="Схема документа Знак"/>
    <w:basedOn w:val="a2"/>
    <w:link w:val="afff5"/>
    <w:semiHidden/>
    <w:rsid w:val="00C4329D"/>
    <w:rPr>
      <w:rFonts w:ascii="Tahoma" w:eastAsia="Arial" w:hAnsi="Tahoma" w:cs="Times New Roman"/>
      <w:color w:val="000000"/>
      <w:sz w:val="20"/>
      <w:szCs w:val="20"/>
      <w:shd w:val="clear" w:color="auto" w:fill="000080"/>
      <w:lang w:val="ru-RU" w:eastAsia="ru-RU"/>
    </w:rPr>
  </w:style>
  <w:style w:type="paragraph" w:customStyle="1" w:styleId="afff7">
    <w:name w:val="Знак Знак Знак Знак Знак Знак Знак Знак Знак Знак Знак Знак"/>
    <w:basedOn w:val="a0"/>
    <w:rsid w:val="00C4329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8">
    <w:name w:val="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9">
    <w:name w:val="Знак Знак Знак 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f">
    <w:name w:val="Основной текст (3)_"/>
    <w:rsid w:val="00C4329D"/>
    <w:rPr>
      <w:rFonts w:ascii="Arial Narrow" w:hAnsi="Arial Narrow"/>
      <w:spacing w:val="2"/>
      <w:sz w:val="14"/>
      <w:szCs w:val="14"/>
      <w:shd w:val="clear" w:color="auto" w:fill="FFFFFF"/>
    </w:rPr>
  </w:style>
  <w:style w:type="character" w:customStyle="1" w:styleId="30pt">
    <w:name w:val="Основной текст (3) + Интервал 0 pt"/>
    <w:rsid w:val="00C4329D"/>
    <w:rPr>
      <w:rFonts w:ascii="Arial Narrow" w:hAnsi="Arial Narrow"/>
      <w:spacing w:val="0"/>
      <w:sz w:val="14"/>
      <w:szCs w:val="14"/>
      <w:lang w:bidi="ar-SA"/>
    </w:rPr>
  </w:style>
  <w:style w:type="character" w:customStyle="1" w:styleId="6b">
    <w:name w:val="Основной текст + 6"/>
    <w:aliases w:val="5 pt1,Интервал 0 pt2"/>
    <w:rsid w:val="00C4329D"/>
    <w:rPr>
      <w:rFonts w:ascii="Arial Narrow" w:hAnsi="Arial Narrow"/>
      <w:spacing w:val="-2"/>
      <w:sz w:val="13"/>
      <w:szCs w:val="13"/>
      <w:lang w:bidi="ar-SA"/>
    </w:rPr>
  </w:style>
  <w:style w:type="character" w:customStyle="1" w:styleId="4a">
    <w:name w:val="Основной текст (4)_"/>
    <w:link w:val="4b"/>
    <w:rsid w:val="00C4329D"/>
    <w:rPr>
      <w:rFonts w:ascii="Arial Narrow" w:hAnsi="Arial Narrow"/>
      <w:b/>
      <w:bCs/>
      <w:spacing w:val="2"/>
      <w:sz w:val="14"/>
      <w:szCs w:val="14"/>
      <w:shd w:val="clear" w:color="auto" w:fill="FFFFFF"/>
    </w:rPr>
  </w:style>
  <w:style w:type="paragraph" w:customStyle="1" w:styleId="4b">
    <w:name w:val="Основной текст (4)"/>
    <w:basedOn w:val="a0"/>
    <w:link w:val="4a"/>
    <w:qFormat/>
    <w:rsid w:val="00C4329D"/>
    <w:pPr>
      <w:widowControl w:val="0"/>
      <w:shd w:val="clear" w:color="auto" w:fill="FFFFFF"/>
      <w:spacing w:before="180" w:after="180" w:line="240" w:lineRule="atLeast"/>
      <w:jc w:val="center"/>
    </w:pPr>
    <w:rPr>
      <w:rFonts w:ascii="Arial Narrow" w:hAnsi="Arial Narrow"/>
      <w:b/>
      <w:bCs/>
      <w:spacing w:val="2"/>
      <w:sz w:val="14"/>
      <w:szCs w:val="14"/>
    </w:rPr>
  </w:style>
  <w:style w:type="paragraph" w:customStyle="1" w:styleId="Style2">
    <w:name w:val="Style2"/>
    <w:basedOn w:val="a0"/>
    <w:qFormat/>
    <w:rsid w:val="00C43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rsid w:val="00C4329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4329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01">
    <w:name w:val="fontstyle01"/>
    <w:rsid w:val="00C432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f3">
    <w:name w:val="1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0"/>
      <w:lang w:val="en-US"/>
    </w:rPr>
  </w:style>
  <w:style w:type="character" w:styleId="afffa">
    <w:name w:val="annotation reference"/>
    <w:uiPriority w:val="99"/>
    <w:semiHidden/>
    <w:unhideWhenUsed/>
    <w:rsid w:val="00C4329D"/>
    <w:rPr>
      <w:sz w:val="16"/>
      <w:szCs w:val="16"/>
    </w:rPr>
  </w:style>
  <w:style w:type="paragraph" w:styleId="afffb">
    <w:name w:val="annotation text"/>
    <w:basedOn w:val="a0"/>
    <w:link w:val="afffc"/>
    <w:uiPriority w:val="99"/>
    <w:semiHidden/>
    <w:unhideWhenUsed/>
    <w:rsid w:val="00C4329D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fffc">
    <w:name w:val="Текст примітки Знак"/>
    <w:basedOn w:val="a2"/>
    <w:link w:val="afffb"/>
    <w:uiPriority w:val="99"/>
    <w:semiHidden/>
    <w:rsid w:val="00C4329D"/>
    <w:rPr>
      <w:rFonts w:ascii="Calibri" w:eastAsia="Calibri" w:hAnsi="Calibri" w:cs="Times New Roman"/>
      <w:sz w:val="20"/>
      <w:szCs w:val="20"/>
      <w:lang w:val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4329D"/>
    <w:rPr>
      <w:b/>
      <w:bCs/>
    </w:rPr>
  </w:style>
  <w:style w:type="character" w:customStyle="1" w:styleId="afffe">
    <w:name w:val="Тема примітки Знак"/>
    <w:basedOn w:val="afffc"/>
    <w:link w:val="afffd"/>
    <w:uiPriority w:val="99"/>
    <w:semiHidden/>
    <w:rsid w:val="00C4329D"/>
    <w:rPr>
      <w:rFonts w:ascii="Calibri" w:eastAsia="Calibri" w:hAnsi="Calibri" w:cs="Times New Roman"/>
      <w:b/>
      <w:bCs/>
      <w:sz w:val="20"/>
      <w:szCs w:val="20"/>
      <w:lang w:val="ru-RU"/>
    </w:rPr>
  </w:style>
  <w:style w:type="numbering" w:customStyle="1" w:styleId="190">
    <w:name w:val="Нет списка19"/>
    <w:next w:val="a4"/>
    <w:uiPriority w:val="99"/>
    <w:semiHidden/>
    <w:unhideWhenUsed/>
    <w:rsid w:val="00C4329D"/>
  </w:style>
  <w:style w:type="paragraph" w:customStyle="1" w:styleId="280">
    <w:name w:val="Основной текст 28"/>
    <w:basedOn w:val="a0"/>
    <w:uiPriority w:val="99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71">
    <w:name w:val="Заголовок 27"/>
    <w:basedOn w:val="Standard"/>
    <w:next w:val="Standard"/>
    <w:rsid w:val="00C4329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73">
    <w:name w:val="Обычный (веб)7"/>
    <w:basedOn w:val="a0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">
    <w:name w:val="Без интервала7"/>
    <w:rsid w:val="00C4329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">
    <w:name w:val="Нет списка111"/>
    <w:next w:val="a4"/>
    <w:uiPriority w:val="99"/>
    <w:semiHidden/>
    <w:unhideWhenUsed/>
    <w:rsid w:val="00C4329D"/>
  </w:style>
  <w:style w:type="numbering" w:customStyle="1" w:styleId="262">
    <w:name w:val="Нет списка26"/>
    <w:next w:val="a4"/>
    <w:uiPriority w:val="99"/>
    <w:semiHidden/>
    <w:unhideWhenUsed/>
    <w:rsid w:val="00C4329D"/>
  </w:style>
  <w:style w:type="numbering" w:customStyle="1" w:styleId="360">
    <w:name w:val="Нет списка36"/>
    <w:next w:val="a4"/>
    <w:uiPriority w:val="99"/>
    <w:semiHidden/>
    <w:unhideWhenUsed/>
    <w:rsid w:val="00C4329D"/>
  </w:style>
  <w:style w:type="numbering" w:customStyle="1" w:styleId="460">
    <w:name w:val="Нет списка46"/>
    <w:next w:val="a4"/>
    <w:uiPriority w:val="99"/>
    <w:semiHidden/>
    <w:unhideWhenUsed/>
    <w:rsid w:val="00C4329D"/>
  </w:style>
  <w:style w:type="numbering" w:customStyle="1" w:styleId="560">
    <w:name w:val="Нет списка56"/>
    <w:next w:val="a4"/>
    <w:semiHidden/>
    <w:rsid w:val="00C4329D"/>
  </w:style>
  <w:style w:type="paragraph" w:customStyle="1" w:styleId="6c">
    <w:name w:val="Знак Знак6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81">
    <w:name w:val="Знак Знак8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numbering" w:customStyle="1" w:styleId="630">
    <w:name w:val="Нет списка63"/>
    <w:next w:val="a4"/>
    <w:uiPriority w:val="99"/>
    <w:semiHidden/>
    <w:unhideWhenUsed/>
    <w:rsid w:val="00C4329D"/>
  </w:style>
  <w:style w:type="numbering" w:customStyle="1" w:styleId="1111">
    <w:name w:val="Нет списка1111"/>
    <w:next w:val="a4"/>
    <w:uiPriority w:val="99"/>
    <w:semiHidden/>
    <w:unhideWhenUsed/>
    <w:rsid w:val="00C4329D"/>
  </w:style>
  <w:style w:type="numbering" w:customStyle="1" w:styleId="11111">
    <w:name w:val="Нет списка11111"/>
    <w:next w:val="a4"/>
    <w:uiPriority w:val="99"/>
    <w:semiHidden/>
    <w:unhideWhenUsed/>
    <w:rsid w:val="00C4329D"/>
  </w:style>
  <w:style w:type="numbering" w:customStyle="1" w:styleId="2110">
    <w:name w:val="Нет списка211"/>
    <w:next w:val="a4"/>
    <w:uiPriority w:val="99"/>
    <w:semiHidden/>
    <w:unhideWhenUsed/>
    <w:rsid w:val="00C4329D"/>
  </w:style>
  <w:style w:type="numbering" w:customStyle="1" w:styleId="3110">
    <w:name w:val="Нет списка311"/>
    <w:next w:val="a4"/>
    <w:uiPriority w:val="99"/>
    <w:semiHidden/>
    <w:unhideWhenUsed/>
    <w:rsid w:val="00C4329D"/>
  </w:style>
  <w:style w:type="numbering" w:customStyle="1" w:styleId="411">
    <w:name w:val="Нет списка411"/>
    <w:next w:val="a4"/>
    <w:uiPriority w:val="99"/>
    <w:semiHidden/>
    <w:unhideWhenUsed/>
    <w:rsid w:val="00C4329D"/>
  </w:style>
  <w:style w:type="numbering" w:customStyle="1" w:styleId="511">
    <w:name w:val="Нет списка511"/>
    <w:next w:val="a4"/>
    <w:semiHidden/>
    <w:rsid w:val="00C4329D"/>
  </w:style>
  <w:style w:type="paragraph" w:customStyle="1" w:styleId="6d">
    <w:name w:val="Знак Знак6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xl63">
    <w:name w:val="xl63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ff">
    <w:name w:val="Emphasis"/>
    <w:uiPriority w:val="20"/>
    <w:qFormat/>
    <w:rsid w:val="00C4329D"/>
    <w:rPr>
      <w:i/>
      <w:iCs/>
    </w:rPr>
  </w:style>
  <w:style w:type="paragraph" w:customStyle="1" w:styleId="affff0">
    <w:name w:val="Базовый"/>
    <w:qFormat/>
    <w:rsid w:val="00C4329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82">
    <w:name w:val="Обычный8"/>
    <w:rsid w:val="00F51C21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83">
    <w:name w:val="Абзац списка8"/>
    <w:basedOn w:val="a0"/>
    <w:qFormat/>
    <w:rsid w:val="00F51C2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1">
    <w:name w:val="Знак Знак Знак Знак Знак Знак Знак Знак Знак Знак Знак Знак"/>
    <w:basedOn w:val="a0"/>
    <w:rsid w:val="00F51C21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90">
    <w:name w:val="Основной текст 29"/>
    <w:basedOn w:val="a0"/>
    <w:uiPriority w:val="99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1">
    <w:name w:val="Заголовок 28"/>
    <w:basedOn w:val="Standard"/>
    <w:next w:val="Standard"/>
    <w:rsid w:val="00F51C21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84">
    <w:name w:val="Обычный (веб)8"/>
    <w:basedOn w:val="a0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85">
    <w:name w:val="Без интервала8"/>
    <w:rsid w:val="00F51C2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200">
    <w:name w:val="Нет списка20"/>
    <w:next w:val="a4"/>
    <w:uiPriority w:val="99"/>
    <w:semiHidden/>
    <w:unhideWhenUsed/>
    <w:rsid w:val="009161D2"/>
  </w:style>
  <w:style w:type="paragraph" w:customStyle="1" w:styleId="90">
    <w:name w:val="Обычный9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75">
    <w:name w:val="Сетка таблицы7"/>
    <w:basedOn w:val="a3"/>
    <w:next w:val="affb"/>
    <w:uiPriority w:val="59"/>
    <w:rsid w:val="009161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Абзац списка9"/>
    <w:basedOn w:val="a0"/>
    <w:qFormat/>
    <w:rsid w:val="009161D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1">
    <w:name w:val="Table Normal1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2">
    <w:name w:val="Знак Знак Знак Знак Знак Знак Знак Знак Знак Знак Знак Знак"/>
    <w:basedOn w:val="a0"/>
    <w:rsid w:val="009161D2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00">
    <w:name w:val="Нет списка110"/>
    <w:next w:val="a4"/>
    <w:uiPriority w:val="99"/>
    <w:semiHidden/>
    <w:unhideWhenUsed/>
    <w:rsid w:val="009161D2"/>
  </w:style>
  <w:style w:type="paragraph" w:customStyle="1" w:styleId="2100">
    <w:name w:val="Основной текст 210"/>
    <w:basedOn w:val="a0"/>
    <w:uiPriority w:val="99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91">
    <w:name w:val="Заголовок 29"/>
    <w:basedOn w:val="Standard"/>
    <w:next w:val="Standard"/>
    <w:rsid w:val="009161D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92">
    <w:name w:val="Обычный (веб)9"/>
    <w:basedOn w:val="a0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2">
    <w:name w:val="Сетка таблицы11"/>
    <w:basedOn w:val="a3"/>
    <w:next w:val="affb"/>
    <w:rsid w:val="00916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3">
    <w:name w:val="Без интервала9"/>
    <w:rsid w:val="009161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20">
    <w:name w:val="Нет списка112"/>
    <w:next w:val="a4"/>
    <w:uiPriority w:val="99"/>
    <w:semiHidden/>
    <w:unhideWhenUsed/>
    <w:rsid w:val="009161D2"/>
  </w:style>
  <w:style w:type="numbering" w:customStyle="1" w:styleId="272">
    <w:name w:val="Нет списка27"/>
    <w:next w:val="a4"/>
    <w:uiPriority w:val="99"/>
    <w:semiHidden/>
    <w:unhideWhenUsed/>
    <w:rsid w:val="009161D2"/>
  </w:style>
  <w:style w:type="numbering" w:customStyle="1" w:styleId="370">
    <w:name w:val="Нет списка37"/>
    <w:next w:val="a4"/>
    <w:uiPriority w:val="99"/>
    <w:semiHidden/>
    <w:unhideWhenUsed/>
    <w:rsid w:val="009161D2"/>
  </w:style>
  <w:style w:type="numbering" w:customStyle="1" w:styleId="470">
    <w:name w:val="Нет списка47"/>
    <w:next w:val="a4"/>
    <w:uiPriority w:val="99"/>
    <w:semiHidden/>
    <w:unhideWhenUsed/>
    <w:rsid w:val="009161D2"/>
  </w:style>
  <w:style w:type="numbering" w:customStyle="1" w:styleId="570">
    <w:name w:val="Нет списка57"/>
    <w:next w:val="a4"/>
    <w:semiHidden/>
    <w:rsid w:val="009161D2"/>
  </w:style>
  <w:style w:type="numbering" w:customStyle="1" w:styleId="640">
    <w:name w:val="Нет списка64"/>
    <w:next w:val="a4"/>
    <w:uiPriority w:val="99"/>
    <w:semiHidden/>
    <w:unhideWhenUsed/>
    <w:rsid w:val="009161D2"/>
  </w:style>
  <w:style w:type="numbering" w:customStyle="1" w:styleId="1112">
    <w:name w:val="Нет списка1112"/>
    <w:next w:val="a4"/>
    <w:uiPriority w:val="99"/>
    <w:semiHidden/>
    <w:unhideWhenUsed/>
    <w:rsid w:val="009161D2"/>
  </w:style>
  <w:style w:type="numbering" w:customStyle="1" w:styleId="11112">
    <w:name w:val="Нет списка11112"/>
    <w:next w:val="a4"/>
    <w:uiPriority w:val="99"/>
    <w:semiHidden/>
    <w:unhideWhenUsed/>
    <w:rsid w:val="009161D2"/>
  </w:style>
  <w:style w:type="numbering" w:customStyle="1" w:styleId="2120">
    <w:name w:val="Нет списка212"/>
    <w:next w:val="a4"/>
    <w:uiPriority w:val="99"/>
    <w:semiHidden/>
    <w:unhideWhenUsed/>
    <w:rsid w:val="009161D2"/>
  </w:style>
  <w:style w:type="numbering" w:customStyle="1" w:styleId="312">
    <w:name w:val="Нет списка312"/>
    <w:next w:val="a4"/>
    <w:uiPriority w:val="99"/>
    <w:semiHidden/>
    <w:unhideWhenUsed/>
    <w:rsid w:val="009161D2"/>
  </w:style>
  <w:style w:type="numbering" w:customStyle="1" w:styleId="412">
    <w:name w:val="Нет списка412"/>
    <w:next w:val="a4"/>
    <w:uiPriority w:val="99"/>
    <w:semiHidden/>
    <w:unhideWhenUsed/>
    <w:rsid w:val="009161D2"/>
  </w:style>
  <w:style w:type="numbering" w:customStyle="1" w:styleId="512">
    <w:name w:val="Нет списка512"/>
    <w:next w:val="a4"/>
    <w:semiHidden/>
    <w:rsid w:val="009161D2"/>
  </w:style>
  <w:style w:type="paragraph" w:customStyle="1" w:styleId="101">
    <w:name w:val="Обычный10"/>
    <w:rsid w:val="008229D7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102">
    <w:name w:val="Абзац списка10"/>
    <w:basedOn w:val="a0"/>
    <w:qFormat/>
    <w:rsid w:val="008229D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3">
    <w:name w:val="Знак Знак Знак Знак Знак Знак Знак Знак Знак Знак Знак Знак"/>
    <w:basedOn w:val="a0"/>
    <w:rsid w:val="008229D7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11">
    <w:name w:val="Основной текст 211"/>
    <w:basedOn w:val="a0"/>
    <w:uiPriority w:val="99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1">
    <w:name w:val="Заголовок 210"/>
    <w:basedOn w:val="Standard"/>
    <w:next w:val="Standard"/>
    <w:rsid w:val="008229D7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03">
    <w:name w:val="Обычный (веб)10"/>
    <w:basedOn w:val="a0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4">
    <w:name w:val="Без интервала10"/>
    <w:rsid w:val="008229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qFormat/>
    <w:rsid w:val="00822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uk-UA"/>
    </w:rPr>
  </w:style>
  <w:style w:type="character" w:customStyle="1" w:styleId="aff0">
    <w:name w:val="Абзац списку Знак"/>
    <w:aliases w:val="List Paragraph (numbered (a)) Знак,List_Paragraph Знак,Multilevel para_II Знак,List Paragraph-ExecSummary Знак,Akapit z listą BS Знак,Bullets Знак,List Paragraph 1 Знак,References Знак,IBL List Paragraph Знак,List Paragraph nowy Знак"/>
    <w:link w:val="aff"/>
    <w:uiPriority w:val="34"/>
    <w:rsid w:val="008229D7"/>
    <w:rPr>
      <w:rFonts w:ascii="Times New Roman" w:eastAsia="Times New Roman" w:hAnsi="Times New Roman" w:cs="Times New Roman"/>
      <w:szCs w:val="20"/>
      <w:lang w:eastAsia="ar-SA"/>
    </w:rPr>
  </w:style>
  <w:style w:type="numbering" w:customStyle="1" w:styleId="282">
    <w:name w:val="Нет списка28"/>
    <w:next w:val="a4"/>
    <w:uiPriority w:val="99"/>
    <w:semiHidden/>
    <w:unhideWhenUsed/>
    <w:rsid w:val="00A70BEE"/>
  </w:style>
  <w:style w:type="paragraph" w:customStyle="1" w:styleId="113">
    <w:name w:val="Обычный11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86">
    <w:name w:val="Сетка таблицы8"/>
    <w:basedOn w:val="a3"/>
    <w:next w:val="affb"/>
    <w:uiPriority w:val="59"/>
    <w:rsid w:val="00A70B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Абзац списка11"/>
    <w:basedOn w:val="a0"/>
    <w:qFormat/>
    <w:rsid w:val="00A70BE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2">
    <w:name w:val="Table Normal2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4">
    <w:name w:val="Знак Знак Знак Знак Знак Знак Знак Знак Знак Знак Знак Знак"/>
    <w:basedOn w:val="a0"/>
    <w:rsid w:val="00A70BE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30">
    <w:name w:val="Нет списка113"/>
    <w:next w:val="a4"/>
    <w:uiPriority w:val="99"/>
    <w:semiHidden/>
    <w:unhideWhenUsed/>
    <w:rsid w:val="00A70BEE"/>
  </w:style>
  <w:style w:type="paragraph" w:customStyle="1" w:styleId="2121">
    <w:name w:val="Основной текст 212"/>
    <w:basedOn w:val="a0"/>
    <w:uiPriority w:val="99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2">
    <w:name w:val="Заголовок 211"/>
    <w:basedOn w:val="Standard"/>
    <w:next w:val="Standard"/>
    <w:rsid w:val="00A70BE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15">
    <w:name w:val="Обычный (веб)11"/>
    <w:basedOn w:val="a0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6">
    <w:name w:val="Без интервала11"/>
    <w:rsid w:val="00A70BE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40">
    <w:name w:val="Нет списка114"/>
    <w:next w:val="a4"/>
    <w:uiPriority w:val="99"/>
    <w:semiHidden/>
    <w:unhideWhenUsed/>
    <w:rsid w:val="00A70BEE"/>
  </w:style>
  <w:style w:type="numbering" w:customStyle="1" w:styleId="292">
    <w:name w:val="Нет списка29"/>
    <w:next w:val="a4"/>
    <w:uiPriority w:val="99"/>
    <w:semiHidden/>
    <w:unhideWhenUsed/>
    <w:rsid w:val="00A70BEE"/>
  </w:style>
  <w:style w:type="numbering" w:customStyle="1" w:styleId="380">
    <w:name w:val="Нет списка38"/>
    <w:next w:val="a4"/>
    <w:uiPriority w:val="99"/>
    <w:semiHidden/>
    <w:unhideWhenUsed/>
    <w:rsid w:val="00A70BEE"/>
  </w:style>
  <w:style w:type="numbering" w:customStyle="1" w:styleId="480">
    <w:name w:val="Нет списка48"/>
    <w:next w:val="a4"/>
    <w:uiPriority w:val="99"/>
    <w:semiHidden/>
    <w:unhideWhenUsed/>
    <w:rsid w:val="00A70BEE"/>
  </w:style>
  <w:style w:type="numbering" w:customStyle="1" w:styleId="580">
    <w:name w:val="Нет списка58"/>
    <w:next w:val="a4"/>
    <w:semiHidden/>
    <w:rsid w:val="00A70BEE"/>
  </w:style>
  <w:style w:type="numbering" w:customStyle="1" w:styleId="650">
    <w:name w:val="Нет списка65"/>
    <w:next w:val="a4"/>
    <w:uiPriority w:val="99"/>
    <w:semiHidden/>
    <w:unhideWhenUsed/>
    <w:rsid w:val="00A70BEE"/>
  </w:style>
  <w:style w:type="numbering" w:customStyle="1" w:styleId="1113">
    <w:name w:val="Нет списка1113"/>
    <w:next w:val="a4"/>
    <w:uiPriority w:val="99"/>
    <w:semiHidden/>
    <w:unhideWhenUsed/>
    <w:rsid w:val="00A70BEE"/>
  </w:style>
  <w:style w:type="numbering" w:customStyle="1" w:styleId="11113">
    <w:name w:val="Нет списка11113"/>
    <w:next w:val="a4"/>
    <w:uiPriority w:val="99"/>
    <w:semiHidden/>
    <w:unhideWhenUsed/>
    <w:rsid w:val="00A70BEE"/>
  </w:style>
  <w:style w:type="numbering" w:customStyle="1" w:styleId="2130">
    <w:name w:val="Нет списка213"/>
    <w:next w:val="a4"/>
    <w:uiPriority w:val="99"/>
    <w:semiHidden/>
    <w:unhideWhenUsed/>
    <w:rsid w:val="00A70BEE"/>
  </w:style>
  <w:style w:type="numbering" w:customStyle="1" w:styleId="313">
    <w:name w:val="Нет списка313"/>
    <w:next w:val="a4"/>
    <w:uiPriority w:val="99"/>
    <w:semiHidden/>
    <w:unhideWhenUsed/>
    <w:rsid w:val="00A70BEE"/>
  </w:style>
  <w:style w:type="numbering" w:customStyle="1" w:styleId="413">
    <w:name w:val="Нет списка413"/>
    <w:next w:val="a4"/>
    <w:uiPriority w:val="99"/>
    <w:semiHidden/>
    <w:unhideWhenUsed/>
    <w:rsid w:val="00A70BEE"/>
  </w:style>
  <w:style w:type="numbering" w:customStyle="1" w:styleId="513">
    <w:name w:val="Нет списка513"/>
    <w:next w:val="a4"/>
    <w:semiHidden/>
    <w:rsid w:val="00A70BEE"/>
  </w:style>
  <w:style w:type="numbering" w:customStyle="1" w:styleId="300">
    <w:name w:val="Нет списка30"/>
    <w:next w:val="a4"/>
    <w:uiPriority w:val="99"/>
    <w:semiHidden/>
    <w:unhideWhenUsed/>
    <w:rsid w:val="00614A7D"/>
  </w:style>
  <w:style w:type="paragraph" w:customStyle="1" w:styleId="121">
    <w:name w:val="Обычный12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94">
    <w:name w:val="Сетка таблицы9"/>
    <w:basedOn w:val="a3"/>
    <w:next w:val="affb"/>
    <w:uiPriority w:val="59"/>
    <w:rsid w:val="00614A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2">
    <w:name w:val="Абзац списка12"/>
    <w:basedOn w:val="a0"/>
    <w:qFormat/>
    <w:rsid w:val="00614A7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3">
    <w:name w:val="Table Normal3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5">
    <w:name w:val="Знак Знак Знак Знак Знак Знак Знак Знак Знак Знак Знак Знак"/>
    <w:basedOn w:val="a0"/>
    <w:rsid w:val="00614A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50">
    <w:name w:val="Нет списка115"/>
    <w:next w:val="a4"/>
    <w:uiPriority w:val="99"/>
    <w:semiHidden/>
    <w:unhideWhenUsed/>
    <w:rsid w:val="00614A7D"/>
  </w:style>
  <w:style w:type="paragraph" w:customStyle="1" w:styleId="2131">
    <w:name w:val="Основной текст 213"/>
    <w:basedOn w:val="a0"/>
    <w:uiPriority w:val="99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2">
    <w:name w:val="Заголовок 212"/>
    <w:basedOn w:val="Standard"/>
    <w:next w:val="Standard"/>
    <w:rsid w:val="00614A7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23">
    <w:name w:val="Обычный (веб)12"/>
    <w:basedOn w:val="a0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24">
    <w:name w:val="Сетка таблицы12"/>
    <w:basedOn w:val="a3"/>
    <w:next w:val="affb"/>
    <w:rsid w:val="00614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">
    <w:name w:val="Без интервала12"/>
    <w:rsid w:val="00614A7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60">
    <w:name w:val="Нет списка116"/>
    <w:next w:val="a4"/>
    <w:uiPriority w:val="99"/>
    <w:semiHidden/>
    <w:unhideWhenUsed/>
    <w:rsid w:val="00614A7D"/>
  </w:style>
  <w:style w:type="numbering" w:customStyle="1" w:styleId="2102">
    <w:name w:val="Нет списка210"/>
    <w:next w:val="a4"/>
    <w:uiPriority w:val="99"/>
    <w:semiHidden/>
    <w:unhideWhenUsed/>
    <w:rsid w:val="00614A7D"/>
  </w:style>
  <w:style w:type="numbering" w:customStyle="1" w:styleId="390">
    <w:name w:val="Нет списка39"/>
    <w:next w:val="a4"/>
    <w:uiPriority w:val="99"/>
    <w:semiHidden/>
    <w:unhideWhenUsed/>
    <w:rsid w:val="00614A7D"/>
  </w:style>
  <w:style w:type="numbering" w:customStyle="1" w:styleId="490">
    <w:name w:val="Нет списка49"/>
    <w:next w:val="a4"/>
    <w:uiPriority w:val="99"/>
    <w:semiHidden/>
    <w:unhideWhenUsed/>
    <w:rsid w:val="00614A7D"/>
  </w:style>
  <w:style w:type="numbering" w:customStyle="1" w:styleId="590">
    <w:name w:val="Нет списка59"/>
    <w:next w:val="a4"/>
    <w:semiHidden/>
    <w:rsid w:val="00614A7D"/>
  </w:style>
  <w:style w:type="numbering" w:customStyle="1" w:styleId="660">
    <w:name w:val="Нет списка66"/>
    <w:next w:val="a4"/>
    <w:uiPriority w:val="99"/>
    <w:semiHidden/>
    <w:unhideWhenUsed/>
    <w:rsid w:val="00614A7D"/>
  </w:style>
  <w:style w:type="numbering" w:customStyle="1" w:styleId="1114">
    <w:name w:val="Нет списка1114"/>
    <w:next w:val="a4"/>
    <w:uiPriority w:val="99"/>
    <w:semiHidden/>
    <w:unhideWhenUsed/>
    <w:rsid w:val="00614A7D"/>
  </w:style>
  <w:style w:type="numbering" w:customStyle="1" w:styleId="11114">
    <w:name w:val="Нет списка11114"/>
    <w:next w:val="a4"/>
    <w:uiPriority w:val="99"/>
    <w:semiHidden/>
    <w:unhideWhenUsed/>
    <w:rsid w:val="00614A7D"/>
  </w:style>
  <w:style w:type="numbering" w:customStyle="1" w:styleId="214">
    <w:name w:val="Нет списка214"/>
    <w:next w:val="a4"/>
    <w:uiPriority w:val="99"/>
    <w:semiHidden/>
    <w:unhideWhenUsed/>
    <w:rsid w:val="00614A7D"/>
  </w:style>
  <w:style w:type="numbering" w:customStyle="1" w:styleId="314">
    <w:name w:val="Нет списка314"/>
    <w:next w:val="a4"/>
    <w:uiPriority w:val="99"/>
    <w:semiHidden/>
    <w:unhideWhenUsed/>
    <w:rsid w:val="00614A7D"/>
  </w:style>
  <w:style w:type="numbering" w:customStyle="1" w:styleId="414">
    <w:name w:val="Нет списка414"/>
    <w:next w:val="a4"/>
    <w:uiPriority w:val="99"/>
    <w:semiHidden/>
    <w:unhideWhenUsed/>
    <w:rsid w:val="00614A7D"/>
  </w:style>
  <w:style w:type="numbering" w:customStyle="1" w:styleId="514">
    <w:name w:val="Нет списка514"/>
    <w:next w:val="a4"/>
    <w:semiHidden/>
    <w:rsid w:val="00614A7D"/>
  </w:style>
  <w:style w:type="numbering" w:customStyle="1" w:styleId="400">
    <w:name w:val="Нет списка40"/>
    <w:next w:val="a4"/>
    <w:uiPriority w:val="99"/>
    <w:semiHidden/>
    <w:unhideWhenUsed/>
    <w:rsid w:val="007B5B2E"/>
  </w:style>
  <w:style w:type="paragraph" w:customStyle="1" w:styleId="132">
    <w:name w:val="Обычный13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05">
    <w:name w:val="Сетка таблицы10"/>
    <w:basedOn w:val="a3"/>
    <w:next w:val="affb"/>
    <w:uiPriority w:val="59"/>
    <w:rsid w:val="007B5B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Абзац списка13"/>
    <w:basedOn w:val="a0"/>
    <w:qFormat/>
    <w:rsid w:val="007B5B2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4">
    <w:name w:val="Table Normal4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6">
    <w:name w:val="Знак Знак Знак Знак Знак Знак Знак Знак Знак Знак Знак Знак"/>
    <w:basedOn w:val="a0"/>
    <w:rsid w:val="007B5B2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7">
    <w:name w:val="Нет списка117"/>
    <w:next w:val="a4"/>
    <w:uiPriority w:val="99"/>
    <w:semiHidden/>
    <w:unhideWhenUsed/>
    <w:rsid w:val="007B5B2E"/>
  </w:style>
  <w:style w:type="paragraph" w:customStyle="1" w:styleId="2140">
    <w:name w:val="Основной текст 214"/>
    <w:basedOn w:val="a0"/>
    <w:uiPriority w:val="99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2">
    <w:name w:val="Заголовок 213"/>
    <w:basedOn w:val="Standard"/>
    <w:next w:val="Standard"/>
    <w:rsid w:val="007B5B2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34">
    <w:name w:val="Обычный (веб)13"/>
    <w:basedOn w:val="a0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5">
    <w:name w:val="Без интервала13"/>
    <w:rsid w:val="007B5B2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8">
    <w:name w:val="Нет списка118"/>
    <w:next w:val="a4"/>
    <w:uiPriority w:val="99"/>
    <w:semiHidden/>
    <w:unhideWhenUsed/>
    <w:rsid w:val="007B5B2E"/>
  </w:style>
  <w:style w:type="numbering" w:customStyle="1" w:styleId="215">
    <w:name w:val="Нет списка215"/>
    <w:next w:val="a4"/>
    <w:uiPriority w:val="99"/>
    <w:semiHidden/>
    <w:unhideWhenUsed/>
    <w:rsid w:val="007B5B2E"/>
  </w:style>
  <w:style w:type="numbering" w:customStyle="1" w:styleId="3100">
    <w:name w:val="Нет списка310"/>
    <w:next w:val="a4"/>
    <w:uiPriority w:val="99"/>
    <w:semiHidden/>
    <w:unhideWhenUsed/>
    <w:rsid w:val="007B5B2E"/>
  </w:style>
  <w:style w:type="numbering" w:customStyle="1" w:styleId="4100">
    <w:name w:val="Нет списка410"/>
    <w:next w:val="a4"/>
    <w:uiPriority w:val="99"/>
    <w:semiHidden/>
    <w:unhideWhenUsed/>
    <w:rsid w:val="007B5B2E"/>
  </w:style>
  <w:style w:type="numbering" w:customStyle="1" w:styleId="5100">
    <w:name w:val="Нет списка510"/>
    <w:next w:val="a4"/>
    <w:semiHidden/>
    <w:rsid w:val="007B5B2E"/>
  </w:style>
  <w:style w:type="numbering" w:customStyle="1" w:styleId="670">
    <w:name w:val="Нет списка67"/>
    <w:next w:val="a4"/>
    <w:uiPriority w:val="99"/>
    <w:semiHidden/>
    <w:unhideWhenUsed/>
    <w:rsid w:val="007B5B2E"/>
  </w:style>
  <w:style w:type="numbering" w:customStyle="1" w:styleId="1115">
    <w:name w:val="Нет списка1115"/>
    <w:next w:val="a4"/>
    <w:uiPriority w:val="99"/>
    <w:semiHidden/>
    <w:unhideWhenUsed/>
    <w:rsid w:val="007B5B2E"/>
  </w:style>
  <w:style w:type="numbering" w:customStyle="1" w:styleId="11115">
    <w:name w:val="Нет списка11115"/>
    <w:next w:val="a4"/>
    <w:uiPriority w:val="99"/>
    <w:semiHidden/>
    <w:unhideWhenUsed/>
    <w:rsid w:val="007B5B2E"/>
  </w:style>
  <w:style w:type="numbering" w:customStyle="1" w:styleId="216">
    <w:name w:val="Нет списка216"/>
    <w:next w:val="a4"/>
    <w:uiPriority w:val="99"/>
    <w:semiHidden/>
    <w:unhideWhenUsed/>
    <w:rsid w:val="007B5B2E"/>
  </w:style>
  <w:style w:type="numbering" w:customStyle="1" w:styleId="315">
    <w:name w:val="Нет списка315"/>
    <w:next w:val="a4"/>
    <w:uiPriority w:val="99"/>
    <w:semiHidden/>
    <w:unhideWhenUsed/>
    <w:rsid w:val="007B5B2E"/>
  </w:style>
  <w:style w:type="numbering" w:customStyle="1" w:styleId="415">
    <w:name w:val="Нет списка415"/>
    <w:next w:val="a4"/>
    <w:uiPriority w:val="99"/>
    <w:semiHidden/>
    <w:unhideWhenUsed/>
    <w:rsid w:val="007B5B2E"/>
  </w:style>
  <w:style w:type="numbering" w:customStyle="1" w:styleId="515">
    <w:name w:val="Нет списка515"/>
    <w:next w:val="a4"/>
    <w:semiHidden/>
    <w:rsid w:val="007B5B2E"/>
  </w:style>
  <w:style w:type="numbering" w:customStyle="1" w:styleId="500">
    <w:name w:val="Нет списка50"/>
    <w:next w:val="a4"/>
    <w:uiPriority w:val="99"/>
    <w:semiHidden/>
    <w:unhideWhenUsed/>
    <w:rsid w:val="00D45E0F"/>
  </w:style>
  <w:style w:type="paragraph" w:customStyle="1" w:styleId="141">
    <w:name w:val="Обычный14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36">
    <w:name w:val="Сетка таблицы13"/>
    <w:basedOn w:val="a3"/>
    <w:next w:val="affb"/>
    <w:uiPriority w:val="59"/>
    <w:rsid w:val="00D45E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2">
    <w:name w:val="Абзац списка14"/>
    <w:basedOn w:val="a0"/>
    <w:qFormat/>
    <w:rsid w:val="00D45E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5">
    <w:name w:val="Table Normal5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7">
    <w:name w:val="Знак Знак Знак Знак Знак Знак Знак Знак Знак Знак Знак Знак"/>
    <w:basedOn w:val="a0"/>
    <w:qFormat/>
    <w:rsid w:val="00D45E0F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9">
    <w:name w:val="Нет списка119"/>
    <w:next w:val="a4"/>
    <w:uiPriority w:val="99"/>
    <w:semiHidden/>
    <w:unhideWhenUsed/>
    <w:rsid w:val="00D45E0F"/>
  </w:style>
  <w:style w:type="paragraph" w:customStyle="1" w:styleId="2150">
    <w:name w:val="Основной текст 215"/>
    <w:basedOn w:val="a0"/>
    <w:uiPriority w:val="99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41">
    <w:name w:val="Заголовок 214"/>
    <w:basedOn w:val="Standard"/>
    <w:next w:val="Standard"/>
    <w:rsid w:val="00D45E0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43">
    <w:name w:val="Обычный (веб)14"/>
    <w:basedOn w:val="a0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4">
    <w:name w:val="Без интервала14"/>
    <w:rsid w:val="00D45E0F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0">
    <w:name w:val="Нет списка1110"/>
    <w:next w:val="a4"/>
    <w:uiPriority w:val="99"/>
    <w:semiHidden/>
    <w:unhideWhenUsed/>
    <w:rsid w:val="00D45E0F"/>
  </w:style>
  <w:style w:type="numbering" w:customStyle="1" w:styleId="217">
    <w:name w:val="Нет списка217"/>
    <w:next w:val="a4"/>
    <w:uiPriority w:val="99"/>
    <w:semiHidden/>
    <w:unhideWhenUsed/>
    <w:rsid w:val="00D45E0F"/>
  </w:style>
  <w:style w:type="numbering" w:customStyle="1" w:styleId="316">
    <w:name w:val="Нет списка316"/>
    <w:next w:val="a4"/>
    <w:uiPriority w:val="99"/>
    <w:semiHidden/>
    <w:unhideWhenUsed/>
    <w:rsid w:val="00D45E0F"/>
  </w:style>
  <w:style w:type="numbering" w:customStyle="1" w:styleId="416">
    <w:name w:val="Нет списка416"/>
    <w:next w:val="a4"/>
    <w:uiPriority w:val="99"/>
    <w:semiHidden/>
    <w:unhideWhenUsed/>
    <w:rsid w:val="00D45E0F"/>
  </w:style>
  <w:style w:type="numbering" w:customStyle="1" w:styleId="516">
    <w:name w:val="Нет списка516"/>
    <w:next w:val="a4"/>
    <w:semiHidden/>
    <w:rsid w:val="00D45E0F"/>
  </w:style>
  <w:style w:type="numbering" w:customStyle="1" w:styleId="680">
    <w:name w:val="Нет списка68"/>
    <w:next w:val="a4"/>
    <w:uiPriority w:val="99"/>
    <w:semiHidden/>
    <w:unhideWhenUsed/>
    <w:rsid w:val="00D45E0F"/>
  </w:style>
  <w:style w:type="numbering" w:customStyle="1" w:styleId="1116">
    <w:name w:val="Нет списка1116"/>
    <w:next w:val="a4"/>
    <w:uiPriority w:val="99"/>
    <w:semiHidden/>
    <w:unhideWhenUsed/>
    <w:rsid w:val="00D45E0F"/>
  </w:style>
  <w:style w:type="numbering" w:customStyle="1" w:styleId="11116">
    <w:name w:val="Нет списка11116"/>
    <w:next w:val="a4"/>
    <w:uiPriority w:val="99"/>
    <w:semiHidden/>
    <w:unhideWhenUsed/>
    <w:rsid w:val="00D45E0F"/>
  </w:style>
  <w:style w:type="numbering" w:customStyle="1" w:styleId="218">
    <w:name w:val="Нет списка218"/>
    <w:next w:val="a4"/>
    <w:uiPriority w:val="99"/>
    <w:semiHidden/>
    <w:unhideWhenUsed/>
    <w:rsid w:val="00D45E0F"/>
  </w:style>
  <w:style w:type="numbering" w:customStyle="1" w:styleId="317">
    <w:name w:val="Нет списка317"/>
    <w:next w:val="a4"/>
    <w:uiPriority w:val="99"/>
    <w:semiHidden/>
    <w:unhideWhenUsed/>
    <w:rsid w:val="00D45E0F"/>
  </w:style>
  <w:style w:type="numbering" w:customStyle="1" w:styleId="417">
    <w:name w:val="Нет списка417"/>
    <w:next w:val="a4"/>
    <w:uiPriority w:val="99"/>
    <w:semiHidden/>
    <w:unhideWhenUsed/>
    <w:rsid w:val="00D45E0F"/>
  </w:style>
  <w:style w:type="numbering" w:customStyle="1" w:styleId="517">
    <w:name w:val="Нет списка517"/>
    <w:next w:val="a4"/>
    <w:semiHidden/>
    <w:rsid w:val="00D45E0F"/>
  </w:style>
  <w:style w:type="numbering" w:customStyle="1" w:styleId="600">
    <w:name w:val="Нет списка60"/>
    <w:next w:val="a4"/>
    <w:uiPriority w:val="99"/>
    <w:semiHidden/>
    <w:unhideWhenUsed/>
    <w:rsid w:val="002D1E51"/>
  </w:style>
  <w:style w:type="table" w:customStyle="1" w:styleId="145">
    <w:name w:val="Сетка таблицы14"/>
    <w:basedOn w:val="a3"/>
    <w:next w:val="affb"/>
    <w:uiPriority w:val="59"/>
    <w:rsid w:val="002D1E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0">
    <w:name w:val="Нет списка120"/>
    <w:next w:val="a4"/>
    <w:uiPriority w:val="99"/>
    <w:semiHidden/>
    <w:unhideWhenUsed/>
    <w:rsid w:val="002D1E51"/>
  </w:style>
  <w:style w:type="paragraph" w:customStyle="1" w:styleId="1f4">
    <w:name w:val="Обычный (Интернет)1"/>
    <w:basedOn w:val="a0"/>
    <w:qFormat/>
    <w:rsid w:val="002D1E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17">
    <w:name w:val="Нет списка1117"/>
    <w:next w:val="a4"/>
    <w:uiPriority w:val="99"/>
    <w:semiHidden/>
    <w:unhideWhenUsed/>
    <w:rsid w:val="002D1E51"/>
  </w:style>
  <w:style w:type="numbering" w:customStyle="1" w:styleId="219">
    <w:name w:val="Нет списка219"/>
    <w:next w:val="a4"/>
    <w:uiPriority w:val="99"/>
    <w:semiHidden/>
    <w:unhideWhenUsed/>
    <w:rsid w:val="002D1E51"/>
  </w:style>
  <w:style w:type="numbering" w:customStyle="1" w:styleId="318">
    <w:name w:val="Нет списка318"/>
    <w:next w:val="a4"/>
    <w:uiPriority w:val="99"/>
    <w:semiHidden/>
    <w:unhideWhenUsed/>
    <w:rsid w:val="002D1E51"/>
  </w:style>
  <w:style w:type="numbering" w:customStyle="1" w:styleId="418">
    <w:name w:val="Нет списка418"/>
    <w:next w:val="a4"/>
    <w:uiPriority w:val="99"/>
    <w:semiHidden/>
    <w:unhideWhenUsed/>
    <w:rsid w:val="002D1E51"/>
  </w:style>
  <w:style w:type="numbering" w:customStyle="1" w:styleId="518">
    <w:name w:val="Нет списка518"/>
    <w:next w:val="a4"/>
    <w:semiHidden/>
    <w:rsid w:val="002D1E51"/>
  </w:style>
  <w:style w:type="numbering" w:customStyle="1" w:styleId="690">
    <w:name w:val="Нет списка69"/>
    <w:next w:val="a4"/>
    <w:uiPriority w:val="99"/>
    <w:semiHidden/>
    <w:unhideWhenUsed/>
    <w:rsid w:val="002D1E51"/>
  </w:style>
  <w:style w:type="numbering" w:customStyle="1" w:styleId="1118">
    <w:name w:val="Нет списка1118"/>
    <w:next w:val="a4"/>
    <w:uiPriority w:val="99"/>
    <w:semiHidden/>
    <w:unhideWhenUsed/>
    <w:rsid w:val="002D1E51"/>
  </w:style>
  <w:style w:type="numbering" w:customStyle="1" w:styleId="11117">
    <w:name w:val="Нет списка11117"/>
    <w:next w:val="a4"/>
    <w:uiPriority w:val="99"/>
    <w:semiHidden/>
    <w:unhideWhenUsed/>
    <w:rsid w:val="002D1E51"/>
  </w:style>
  <w:style w:type="numbering" w:customStyle="1" w:styleId="21100">
    <w:name w:val="Нет списка2110"/>
    <w:next w:val="a4"/>
    <w:uiPriority w:val="99"/>
    <w:semiHidden/>
    <w:unhideWhenUsed/>
    <w:rsid w:val="002D1E51"/>
  </w:style>
  <w:style w:type="numbering" w:customStyle="1" w:styleId="319">
    <w:name w:val="Нет списка319"/>
    <w:next w:val="a4"/>
    <w:uiPriority w:val="99"/>
    <w:semiHidden/>
    <w:unhideWhenUsed/>
    <w:rsid w:val="002D1E51"/>
  </w:style>
  <w:style w:type="numbering" w:customStyle="1" w:styleId="419">
    <w:name w:val="Нет списка419"/>
    <w:next w:val="a4"/>
    <w:uiPriority w:val="99"/>
    <w:semiHidden/>
    <w:unhideWhenUsed/>
    <w:rsid w:val="002D1E51"/>
  </w:style>
  <w:style w:type="numbering" w:customStyle="1" w:styleId="519">
    <w:name w:val="Нет списка519"/>
    <w:next w:val="a4"/>
    <w:semiHidden/>
    <w:rsid w:val="002D1E51"/>
  </w:style>
  <w:style w:type="numbering" w:customStyle="1" w:styleId="700">
    <w:name w:val="Нет списка70"/>
    <w:next w:val="a4"/>
    <w:uiPriority w:val="99"/>
    <w:semiHidden/>
    <w:unhideWhenUsed/>
    <w:rsid w:val="00DB34B0"/>
  </w:style>
  <w:style w:type="table" w:customStyle="1" w:styleId="151">
    <w:name w:val="Сетка таблицы15"/>
    <w:basedOn w:val="a3"/>
    <w:next w:val="affb"/>
    <w:uiPriority w:val="59"/>
    <w:rsid w:val="00DB34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DB34B0"/>
  </w:style>
  <w:style w:type="numbering" w:customStyle="1" w:styleId="1119">
    <w:name w:val="Нет списка1119"/>
    <w:next w:val="a4"/>
    <w:uiPriority w:val="99"/>
    <w:semiHidden/>
    <w:unhideWhenUsed/>
    <w:rsid w:val="00DB34B0"/>
  </w:style>
  <w:style w:type="numbering" w:customStyle="1" w:styleId="2200">
    <w:name w:val="Нет списка220"/>
    <w:next w:val="a4"/>
    <w:uiPriority w:val="99"/>
    <w:semiHidden/>
    <w:unhideWhenUsed/>
    <w:rsid w:val="00DB34B0"/>
  </w:style>
  <w:style w:type="numbering" w:customStyle="1" w:styleId="3200">
    <w:name w:val="Нет списка320"/>
    <w:next w:val="a4"/>
    <w:uiPriority w:val="99"/>
    <w:semiHidden/>
    <w:unhideWhenUsed/>
    <w:rsid w:val="00DB34B0"/>
  </w:style>
  <w:style w:type="numbering" w:customStyle="1" w:styleId="4200">
    <w:name w:val="Нет списка420"/>
    <w:next w:val="a4"/>
    <w:uiPriority w:val="99"/>
    <w:semiHidden/>
    <w:unhideWhenUsed/>
    <w:rsid w:val="00DB34B0"/>
  </w:style>
  <w:style w:type="numbering" w:customStyle="1" w:styleId="5200">
    <w:name w:val="Нет списка520"/>
    <w:next w:val="a4"/>
    <w:semiHidden/>
    <w:rsid w:val="00DB34B0"/>
  </w:style>
  <w:style w:type="numbering" w:customStyle="1" w:styleId="6100">
    <w:name w:val="Нет списка610"/>
    <w:next w:val="a4"/>
    <w:uiPriority w:val="99"/>
    <w:semiHidden/>
    <w:unhideWhenUsed/>
    <w:rsid w:val="00DB34B0"/>
  </w:style>
  <w:style w:type="numbering" w:customStyle="1" w:styleId="11110">
    <w:name w:val="Нет списка11110"/>
    <w:next w:val="a4"/>
    <w:uiPriority w:val="99"/>
    <w:semiHidden/>
    <w:unhideWhenUsed/>
    <w:rsid w:val="00DB34B0"/>
  </w:style>
  <w:style w:type="numbering" w:customStyle="1" w:styleId="11118">
    <w:name w:val="Нет списка11118"/>
    <w:next w:val="a4"/>
    <w:uiPriority w:val="99"/>
    <w:semiHidden/>
    <w:unhideWhenUsed/>
    <w:rsid w:val="00DB34B0"/>
  </w:style>
  <w:style w:type="numbering" w:customStyle="1" w:styleId="21110">
    <w:name w:val="Нет списка2111"/>
    <w:next w:val="a4"/>
    <w:uiPriority w:val="99"/>
    <w:semiHidden/>
    <w:unhideWhenUsed/>
    <w:rsid w:val="00DB34B0"/>
  </w:style>
  <w:style w:type="numbering" w:customStyle="1" w:styleId="31100">
    <w:name w:val="Нет списка3110"/>
    <w:next w:val="a4"/>
    <w:uiPriority w:val="99"/>
    <w:semiHidden/>
    <w:unhideWhenUsed/>
    <w:rsid w:val="00DB34B0"/>
  </w:style>
  <w:style w:type="numbering" w:customStyle="1" w:styleId="4110">
    <w:name w:val="Нет списка4110"/>
    <w:next w:val="a4"/>
    <w:uiPriority w:val="99"/>
    <w:semiHidden/>
    <w:unhideWhenUsed/>
    <w:rsid w:val="00DB34B0"/>
  </w:style>
  <w:style w:type="numbering" w:customStyle="1" w:styleId="5110">
    <w:name w:val="Нет списка5110"/>
    <w:next w:val="a4"/>
    <w:semiHidden/>
    <w:rsid w:val="00DB34B0"/>
  </w:style>
  <w:style w:type="character" w:customStyle="1" w:styleId="HTML1">
    <w:name w:val="Стандартный HTML Знак1"/>
    <w:aliases w:val="Знак Знак1"/>
    <w:basedOn w:val="a2"/>
    <w:semiHidden/>
    <w:rsid w:val="00D325BF"/>
    <w:rPr>
      <w:rFonts w:ascii="Consolas" w:eastAsia="Calibri" w:hAnsi="Consolas" w:cs="Times New Roman"/>
      <w:sz w:val="20"/>
      <w:szCs w:val="20"/>
      <w:lang w:val="ru-RU"/>
    </w:rPr>
  </w:style>
  <w:style w:type="character" w:customStyle="1" w:styleId="1f5">
    <w:name w:val="Текст примечания Знак1"/>
    <w:basedOn w:val="a2"/>
    <w:uiPriority w:val="99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21a">
    <w:name w:val="Основной текст с отступом 2 Знак1"/>
    <w:basedOn w:val="a2"/>
    <w:uiPriority w:val="99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21b">
    <w:name w:val="Основной текст 2 Знак1"/>
    <w:basedOn w:val="a2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1f6">
    <w:name w:val="Подзаголовок Знак1"/>
    <w:basedOn w:val="a2"/>
    <w:rsid w:val="00D325BF"/>
    <w:rPr>
      <w:rFonts w:eastAsiaTheme="minorEastAsia"/>
      <w:color w:val="5A5A5A" w:themeColor="text1" w:themeTint="A5"/>
      <w:spacing w:val="15"/>
      <w:lang w:val="ru-RU"/>
    </w:rPr>
  </w:style>
  <w:style w:type="character" w:customStyle="1" w:styleId="1f7">
    <w:name w:val="Текст выноски Знак1"/>
    <w:basedOn w:val="a2"/>
    <w:uiPriority w:val="99"/>
    <w:semiHidden/>
    <w:rsid w:val="00D325BF"/>
    <w:rPr>
      <w:rFonts w:ascii="Segoe UI" w:eastAsia="Calibri" w:hAnsi="Segoe UI" w:cs="Segoe UI"/>
      <w:sz w:val="18"/>
      <w:szCs w:val="18"/>
      <w:lang w:val="ru-RU"/>
    </w:rPr>
  </w:style>
  <w:style w:type="character" w:customStyle="1" w:styleId="31a">
    <w:name w:val="Основной текст 3 Знак1"/>
    <w:basedOn w:val="a2"/>
    <w:semiHidden/>
    <w:rsid w:val="00D325BF"/>
    <w:rPr>
      <w:rFonts w:ascii="Calibri" w:eastAsia="Calibri" w:hAnsi="Calibri" w:cs="Times New Roman"/>
      <w:sz w:val="16"/>
      <w:szCs w:val="16"/>
      <w:lang w:val="ru-RU"/>
    </w:rPr>
  </w:style>
  <w:style w:type="character" w:customStyle="1" w:styleId="1f8">
    <w:name w:val="Схема документа Знак1"/>
    <w:basedOn w:val="a2"/>
    <w:semiHidden/>
    <w:rsid w:val="00D325BF"/>
    <w:rPr>
      <w:rFonts w:ascii="Segoe UI" w:eastAsia="Calibri" w:hAnsi="Segoe UI" w:cs="Segoe UI"/>
      <w:sz w:val="16"/>
      <w:szCs w:val="16"/>
      <w:lang w:val="ru-RU"/>
    </w:rPr>
  </w:style>
  <w:style w:type="character" w:customStyle="1" w:styleId="1f9">
    <w:name w:val="Тема примечания Знак1"/>
    <w:basedOn w:val="1f5"/>
    <w:uiPriority w:val="99"/>
    <w:semiHidden/>
    <w:rsid w:val="00D325BF"/>
    <w:rPr>
      <w:rFonts w:ascii="Calibri" w:eastAsia="Calibri" w:hAnsi="Calibri" w:cs="Times New Roman"/>
      <w:b/>
      <w:bCs/>
      <w:sz w:val="20"/>
      <w:szCs w:val="20"/>
      <w:lang w:val="ru-RU"/>
    </w:rPr>
  </w:style>
  <w:style w:type="character" w:customStyle="1" w:styleId="2f2">
    <w:name w:val="Текст концевой сноски Знак2"/>
    <w:basedOn w:val="a2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docdata">
    <w:name w:val="docdata"/>
    <w:aliases w:val="docy,v5,3160,baiaagaaboqcaaadkqoaaawfcgaaaaaaaaaaaaaaaaaaaaaaaaaaaaaaaaaaaaaaaaaaaaaaaaaaaaaaaaaaaaaaaaaaaaaaaaaaaaaaaaaaaaaaaaaaaaaaaaaaaaaaaaaaaaaaaaaaaaaaaaaaaaaaaaaaaaaaaaaaaaaaaaaaaaaaaaaaaaaaaaaaaaaaaaaaaaaaaaaaaaaaaaaaaaaaaaaaaaaaaaaaaaaa"/>
    <w:basedOn w:val="a2"/>
    <w:rsid w:val="0012538B"/>
  </w:style>
  <w:style w:type="numbering" w:customStyle="1" w:styleId="1fa">
    <w:name w:val="Немає списку1"/>
    <w:next w:val="a4"/>
    <w:uiPriority w:val="99"/>
    <w:semiHidden/>
    <w:unhideWhenUsed/>
    <w:rsid w:val="008B5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F7AF0-63B2-4FF3-A005-B77901E8B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9625</Words>
  <Characters>5487</Characters>
  <Application>Microsoft Office Word</Application>
  <DocSecurity>0</DocSecurity>
  <Lines>45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2026-06-23T07:43:00Z</cp:lastPrinted>
  <dcterms:created xsi:type="dcterms:W3CDTF">2026-07-01T06:38:00Z</dcterms:created>
  <dcterms:modified xsi:type="dcterms:W3CDTF">2026-07-01T06:38:00Z</dcterms:modified>
</cp:coreProperties>
</file>